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B90D7" w14:textId="77777777" w:rsidR="00062049" w:rsidRPr="00EF6F28" w:rsidRDefault="00062049" w:rsidP="005055BE">
      <w:pPr>
        <w:suppressAutoHyphens/>
        <w:autoSpaceDE w:val="0"/>
        <w:spacing w:after="0" w:line="240" w:lineRule="auto"/>
        <w:jc w:val="right"/>
        <w:rPr>
          <w:rFonts w:ascii="Times New Roman" w:hAnsi="Times New Roman"/>
          <w:bCs/>
          <w:lang w:eastAsia="zh-CN"/>
        </w:rPr>
      </w:pPr>
    </w:p>
    <w:p w14:paraId="0832E725" w14:textId="59DCA0F0" w:rsidR="005055BE" w:rsidRPr="00EF6F28" w:rsidRDefault="00E10419" w:rsidP="005055BE">
      <w:pPr>
        <w:suppressAutoHyphens/>
        <w:spacing w:after="0" w:line="240" w:lineRule="auto"/>
        <w:rPr>
          <w:rFonts w:ascii="Times New Roman" w:hAnsi="Times New Roman"/>
          <w:bCs/>
          <w:color w:val="000000"/>
          <w:lang w:eastAsia="zh-CN"/>
        </w:rPr>
      </w:pPr>
      <w:r>
        <w:rPr>
          <w:rFonts w:ascii="Times New Roman" w:hAnsi="Times New Roman"/>
          <w:bCs/>
          <w:color w:val="000000"/>
          <w:lang w:eastAsia="zh-CN"/>
        </w:rPr>
        <w:t>PCPR.4141.III……………</w:t>
      </w:r>
    </w:p>
    <w:p w14:paraId="23DA25B9" w14:textId="59BAEBF7" w:rsidR="005055BE" w:rsidRPr="004B32ED" w:rsidRDefault="005055BE" w:rsidP="005055BE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lang w:eastAsia="zh-CN"/>
        </w:rPr>
      </w:pPr>
      <w:r w:rsidRPr="004B32ED">
        <w:rPr>
          <w:rFonts w:ascii="Times New Roman" w:hAnsi="Times New Roman"/>
          <w:b/>
          <w:color w:val="000000"/>
          <w:lang w:eastAsia="zh-CN"/>
        </w:rPr>
        <w:t>UMOWA</w:t>
      </w:r>
      <w:r w:rsidR="006B1B2E">
        <w:rPr>
          <w:rFonts w:ascii="Times New Roman" w:hAnsi="Times New Roman"/>
          <w:b/>
          <w:color w:val="000000"/>
          <w:lang w:eastAsia="zh-CN"/>
        </w:rPr>
        <w:t xml:space="preserve"> </w:t>
      </w:r>
      <w:r w:rsidR="00E10419">
        <w:rPr>
          <w:rFonts w:ascii="Times New Roman" w:hAnsi="Times New Roman"/>
          <w:b/>
          <w:color w:val="000000"/>
          <w:lang w:eastAsia="zh-CN"/>
        </w:rPr>
        <w:t>nr ……..</w:t>
      </w:r>
      <w:r w:rsidR="005B62BE">
        <w:rPr>
          <w:rFonts w:ascii="Times New Roman" w:hAnsi="Times New Roman"/>
          <w:b/>
          <w:color w:val="000000"/>
          <w:lang w:eastAsia="zh-CN"/>
        </w:rPr>
        <w:t xml:space="preserve">/AIPO/2020 </w:t>
      </w:r>
    </w:p>
    <w:p w14:paraId="02E5F54A" w14:textId="77777777" w:rsidR="005055BE" w:rsidRPr="004B32ED" w:rsidRDefault="005055BE" w:rsidP="005055BE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lang w:eastAsia="zh-CN"/>
        </w:rPr>
      </w:pPr>
    </w:p>
    <w:p w14:paraId="4AFFCB82" w14:textId="77777777" w:rsidR="005055BE" w:rsidRPr="004B32ED" w:rsidRDefault="005055BE" w:rsidP="005055BE">
      <w:pPr>
        <w:suppressAutoHyphens/>
        <w:spacing w:after="0" w:line="240" w:lineRule="auto"/>
        <w:rPr>
          <w:rFonts w:ascii="Times New Roman" w:hAnsi="Times New Roman"/>
          <w:b/>
          <w:bCs/>
          <w:color w:val="000000"/>
          <w:lang w:eastAsia="zh-CN"/>
        </w:rPr>
      </w:pPr>
      <w:r w:rsidRPr="004B32ED">
        <w:rPr>
          <w:rFonts w:ascii="Times New Roman" w:hAnsi="Times New Roman"/>
          <w:color w:val="000000"/>
          <w:lang w:eastAsia="zh-CN"/>
        </w:rPr>
        <w:t xml:space="preserve">zawarta w dniu......................... w ................... </w:t>
      </w:r>
      <w:r w:rsidRPr="004B32ED">
        <w:rPr>
          <w:rFonts w:ascii="Times New Roman" w:hAnsi="Times New Roman"/>
          <w:bCs/>
          <w:color w:val="000000"/>
          <w:lang w:eastAsia="zh-CN"/>
        </w:rPr>
        <w:t>pomiędzy:</w:t>
      </w:r>
      <w:r w:rsidRPr="004B32ED">
        <w:rPr>
          <w:rFonts w:ascii="Times New Roman" w:hAnsi="Times New Roman"/>
          <w:b/>
          <w:bCs/>
          <w:color w:val="000000"/>
          <w:lang w:eastAsia="zh-CN"/>
        </w:rPr>
        <w:t xml:space="preserve"> </w:t>
      </w:r>
    </w:p>
    <w:p w14:paraId="522F19D6" w14:textId="77777777" w:rsidR="005055BE" w:rsidRPr="004B32ED" w:rsidRDefault="005055BE" w:rsidP="005055BE">
      <w:pPr>
        <w:suppressAutoHyphens/>
        <w:spacing w:after="0" w:line="240" w:lineRule="auto"/>
        <w:rPr>
          <w:rFonts w:ascii="Times New Roman" w:hAnsi="Times New Roman"/>
          <w:color w:val="000000"/>
          <w:lang w:eastAsia="zh-CN"/>
        </w:rPr>
      </w:pPr>
    </w:p>
    <w:p w14:paraId="0D48CA8C" w14:textId="56301288" w:rsidR="008E739B" w:rsidRDefault="00633250" w:rsidP="00E62EF5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/>
          <w:lang w:eastAsia="zh-CN"/>
        </w:rPr>
      </w:pPr>
      <w:r w:rsidRPr="00633250">
        <w:rPr>
          <w:rFonts w:ascii="Times New Roman" w:hAnsi="Times New Roman"/>
          <w:bCs/>
          <w:color w:val="000000"/>
          <w:lang w:eastAsia="zh-CN"/>
        </w:rPr>
        <w:t>Powiatem Otwockim ul. Górna 13 05-400 Otwock, NIP: 532-20-08-671 reprezentowanym przez Małgorzatę Woźnicką - Dyrektora  Powiatowego Centrum Pomocy Rodzinie w Otwocku,                                     ul. Komunardów 10 na podstawie pełnomocnictwa nr 295/2016 z dnia 14 grudnia 2016 r., stanowiącego załącznik nr 1 do umowy</w:t>
      </w:r>
      <w:r w:rsidR="00226DDE">
        <w:rPr>
          <w:rFonts w:ascii="Times New Roman" w:hAnsi="Times New Roman"/>
          <w:bCs/>
          <w:color w:val="000000"/>
          <w:lang w:eastAsia="zh-CN"/>
        </w:rPr>
        <w:t>,</w:t>
      </w:r>
      <w:r>
        <w:rPr>
          <w:rFonts w:ascii="Times New Roman" w:hAnsi="Times New Roman"/>
          <w:bCs/>
          <w:color w:val="000000"/>
          <w:lang w:eastAsia="zh-CN"/>
        </w:rPr>
        <w:t xml:space="preserve"> </w:t>
      </w:r>
      <w:r w:rsidR="00E62EF5" w:rsidRPr="00E62EF5">
        <w:rPr>
          <w:rFonts w:ascii="Times New Roman" w:hAnsi="Times New Roman"/>
          <w:bCs/>
          <w:color w:val="000000"/>
          <w:lang w:eastAsia="zh-CN"/>
        </w:rPr>
        <w:t>zwanym dalej: "Zamawiającym",</w:t>
      </w:r>
    </w:p>
    <w:p w14:paraId="3C8F1E46" w14:textId="77777777" w:rsidR="00E62EF5" w:rsidRDefault="00E62EF5" w:rsidP="0068667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/>
          <w:lang w:eastAsia="zh-CN"/>
        </w:rPr>
      </w:pPr>
    </w:p>
    <w:p w14:paraId="541F39C2" w14:textId="2FDD74F7" w:rsidR="006B1B2E" w:rsidRDefault="005055BE" w:rsidP="0068667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/>
          <w:lang w:eastAsia="zh-CN"/>
        </w:rPr>
      </w:pPr>
      <w:r w:rsidRPr="004B32ED">
        <w:rPr>
          <w:rFonts w:ascii="Times New Roman" w:hAnsi="Times New Roman"/>
          <w:bCs/>
          <w:color w:val="000000"/>
          <w:lang w:eastAsia="zh-CN"/>
        </w:rPr>
        <w:t>a</w:t>
      </w:r>
    </w:p>
    <w:p w14:paraId="4CF7AAC2" w14:textId="77777777" w:rsidR="006B1B2E" w:rsidRPr="004B32ED" w:rsidRDefault="006B1B2E" w:rsidP="0068667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/>
          <w:lang w:eastAsia="zh-CN"/>
        </w:rPr>
      </w:pPr>
    </w:p>
    <w:p w14:paraId="6922D32A" w14:textId="349E6695" w:rsidR="00E10419" w:rsidRPr="00F44182" w:rsidRDefault="00226DDE" w:rsidP="00686672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/>
        </w:rPr>
      </w:pPr>
      <w:r w:rsidRPr="00F44182">
        <w:rPr>
          <w:rFonts w:ascii="Times New Roman" w:eastAsia="Calibri" w:hAnsi="Times New Roman"/>
        </w:rPr>
        <w:t>Firmą</w:t>
      </w:r>
      <w:r w:rsidR="006B1B2E" w:rsidRPr="00F44182">
        <w:rPr>
          <w:rFonts w:ascii="Times New Roman" w:eastAsia="Calibri" w:hAnsi="Times New Roman"/>
        </w:rPr>
        <w:t xml:space="preserve"> </w:t>
      </w:r>
      <w:r w:rsidR="00E10419" w:rsidRPr="00F44182">
        <w:rPr>
          <w:rFonts w:ascii="Times New Roman" w:eastAsia="Calibri" w:hAnsi="Times New Roman"/>
        </w:rPr>
        <w:t>……………………………………………………………………………………………………..</w:t>
      </w:r>
    </w:p>
    <w:p w14:paraId="57914A9C" w14:textId="77777777" w:rsidR="00E10419" w:rsidRPr="00F44182" w:rsidRDefault="005055BE" w:rsidP="00686672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/>
        </w:rPr>
      </w:pPr>
      <w:r w:rsidRPr="00F44182">
        <w:rPr>
          <w:rFonts w:ascii="Times New Roman" w:hAnsi="Times New Roman"/>
          <w:color w:val="000000"/>
          <w:lang w:eastAsia="zh-CN"/>
        </w:rPr>
        <w:t>z siedzib</w:t>
      </w:r>
      <w:r w:rsidRPr="00F44182">
        <w:rPr>
          <w:rFonts w:ascii="Times New Roman" w:eastAsia="TTE1458318t00" w:hAnsi="Times New Roman"/>
          <w:color w:val="000000"/>
          <w:lang w:eastAsia="zh-CN"/>
        </w:rPr>
        <w:t xml:space="preserve">ą </w:t>
      </w:r>
      <w:r w:rsidRPr="00F44182">
        <w:rPr>
          <w:rFonts w:ascii="Times New Roman" w:hAnsi="Times New Roman"/>
          <w:color w:val="000000"/>
          <w:lang w:eastAsia="zh-CN"/>
        </w:rPr>
        <w:t xml:space="preserve">w </w:t>
      </w:r>
      <w:r w:rsidR="00E10419" w:rsidRPr="00F44182">
        <w:rPr>
          <w:rFonts w:ascii="Times New Roman" w:hAnsi="Times New Roman"/>
          <w:color w:val="000000"/>
          <w:lang w:eastAsia="zh-CN"/>
        </w:rPr>
        <w:t>…………………..</w:t>
      </w:r>
      <w:r w:rsidR="00E10419" w:rsidRPr="00F44182">
        <w:rPr>
          <w:rFonts w:ascii="Times New Roman" w:eastAsia="Calibri" w:hAnsi="Times New Roman"/>
        </w:rPr>
        <w:t xml:space="preserve"> przy ul…………………………………………………………………</w:t>
      </w:r>
      <w:r w:rsidR="006B1B2E" w:rsidRPr="00F44182">
        <w:rPr>
          <w:rFonts w:ascii="Times New Roman" w:eastAsia="Calibri" w:hAnsi="Times New Roman"/>
        </w:rPr>
        <w:t xml:space="preserve">, NIP </w:t>
      </w:r>
      <w:r w:rsidR="00E10419" w:rsidRPr="00F44182">
        <w:rPr>
          <w:rFonts w:ascii="Times New Roman" w:eastAsia="Calibri" w:hAnsi="Times New Roman"/>
        </w:rPr>
        <w:t>………………………………………….</w:t>
      </w:r>
      <w:r w:rsidR="006B1B2E" w:rsidRPr="00F44182">
        <w:rPr>
          <w:rFonts w:ascii="Times New Roman" w:eastAsia="Calibri" w:hAnsi="Times New Roman"/>
        </w:rPr>
        <w:t xml:space="preserve"> </w:t>
      </w:r>
    </w:p>
    <w:p w14:paraId="2A1B90B5" w14:textId="4EE1D8D0" w:rsidR="00E10419" w:rsidRPr="00F44182" w:rsidRDefault="005055BE" w:rsidP="00686672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/>
        </w:rPr>
      </w:pPr>
      <w:r w:rsidRPr="00F44182">
        <w:rPr>
          <w:rFonts w:ascii="Times New Roman" w:hAnsi="Times New Roman"/>
          <w:color w:val="000000"/>
          <w:lang w:eastAsia="zh-CN"/>
        </w:rPr>
        <w:t>wpisanym do</w:t>
      </w:r>
      <w:r w:rsidR="00F44182" w:rsidRPr="00F44182">
        <w:rPr>
          <w:rFonts w:ascii="Times New Roman" w:hAnsi="Times New Roman"/>
          <w:color w:val="000000"/>
          <w:lang w:eastAsia="zh-CN"/>
        </w:rPr>
        <w:t xml:space="preserve"> rejestru przedsiębiorców prowadzących ośrodek szkolenia kierowców zgodnie z ustawą z dni 5 styczni 2011 r. o kierujących pojazdami oraz ustawy z dnia 06  września 2001 r. o transporcie drogowym,  będącym </w:t>
      </w:r>
      <w:r w:rsidRPr="00F44182">
        <w:rPr>
          <w:rFonts w:ascii="Times New Roman" w:hAnsi="Times New Roman"/>
          <w:color w:val="000000"/>
          <w:lang w:eastAsia="zh-CN"/>
        </w:rPr>
        <w:t xml:space="preserve"> Zał</w:t>
      </w:r>
      <w:r w:rsidRPr="00F44182">
        <w:rPr>
          <w:rFonts w:ascii="Times New Roman" w:eastAsia="TTE1458318t00" w:hAnsi="Times New Roman"/>
          <w:color w:val="000000"/>
          <w:lang w:eastAsia="zh-CN"/>
        </w:rPr>
        <w:t>ą</w:t>
      </w:r>
      <w:r w:rsidRPr="00F44182">
        <w:rPr>
          <w:rFonts w:ascii="Times New Roman" w:hAnsi="Times New Roman"/>
          <w:color w:val="000000"/>
          <w:lang w:eastAsia="zh-CN"/>
        </w:rPr>
        <w:t>cznik</w:t>
      </w:r>
      <w:r w:rsidR="00F44182" w:rsidRPr="00F44182">
        <w:rPr>
          <w:rFonts w:ascii="Times New Roman" w:hAnsi="Times New Roman"/>
          <w:color w:val="000000"/>
          <w:lang w:eastAsia="zh-CN"/>
        </w:rPr>
        <w:t>iem</w:t>
      </w:r>
      <w:r w:rsidRPr="00F44182">
        <w:rPr>
          <w:rFonts w:ascii="Times New Roman" w:hAnsi="Times New Roman"/>
          <w:color w:val="000000"/>
          <w:lang w:eastAsia="zh-CN"/>
        </w:rPr>
        <w:t xml:space="preserve"> Nr 2 do umowy</w:t>
      </w:r>
      <w:r w:rsidR="00CC2EDF" w:rsidRPr="00F44182">
        <w:rPr>
          <w:rFonts w:ascii="Times New Roman" w:hAnsi="Times New Roman"/>
          <w:color w:val="000000"/>
          <w:lang w:eastAsia="zh-CN"/>
        </w:rPr>
        <w:t>,</w:t>
      </w:r>
    </w:p>
    <w:p w14:paraId="482DB381" w14:textId="221ED2BC" w:rsidR="00E10419" w:rsidRPr="00F44182" w:rsidRDefault="00226DDE" w:rsidP="00686672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/>
        </w:rPr>
      </w:pPr>
      <w:r w:rsidRPr="00F44182">
        <w:rPr>
          <w:rFonts w:ascii="Times New Roman" w:eastAsia="Calibri" w:hAnsi="Times New Roman"/>
        </w:rPr>
        <w:t xml:space="preserve">reprezentowaną przy zawieraniu umowy przez </w:t>
      </w:r>
      <w:r w:rsidR="00E10419" w:rsidRPr="00F44182">
        <w:rPr>
          <w:rFonts w:ascii="Times New Roman" w:eastAsia="Calibri" w:hAnsi="Times New Roman"/>
        </w:rPr>
        <w:t>…………………………………………………</w:t>
      </w:r>
      <w:r w:rsidR="00F44182" w:rsidRPr="00F44182">
        <w:rPr>
          <w:rFonts w:ascii="Times New Roman" w:eastAsia="Calibri" w:hAnsi="Times New Roman"/>
        </w:rPr>
        <w:t>………</w:t>
      </w:r>
    </w:p>
    <w:p w14:paraId="7FE52CE6" w14:textId="1C4C29C1" w:rsidR="005055BE" w:rsidRPr="00226DDE" w:rsidRDefault="005055BE" w:rsidP="00686672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/>
        </w:rPr>
      </w:pPr>
      <w:r w:rsidRPr="00F44182">
        <w:rPr>
          <w:rFonts w:ascii="Times New Roman" w:hAnsi="Times New Roman"/>
          <w:color w:val="000000"/>
          <w:lang w:eastAsia="zh-CN"/>
        </w:rPr>
        <w:t>zwanym dalej „Wykonawc</w:t>
      </w:r>
      <w:r w:rsidRPr="00F44182">
        <w:rPr>
          <w:rFonts w:ascii="Times New Roman" w:eastAsia="TTE1458318t00" w:hAnsi="Times New Roman"/>
          <w:color w:val="000000"/>
          <w:lang w:eastAsia="zh-CN"/>
        </w:rPr>
        <w:t>ą</w:t>
      </w:r>
      <w:r w:rsidRPr="00F44182">
        <w:rPr>
          <w:rFonts w:ascii="Times New Roman" w:hAnsi="Times New Roman"/>
          <w:color w:val="000000"/>
          <w:lang w:eastAsia="zh-CN"/>
        </w:rPr>
        <w:t>”,</w:t>
      </w:r>
      <w:r w:rsidR="00062049" w:rsidRPr="00F44182">
        <w:rPr>
          <w:rFonts w:ascii="Times New Roman" w:hAnsi="Times New Roman"/>
          <w:color w:val="000000"/>
          <w:lang w:eastAsia="zh-CN"/>
        </w:rPr>
        <w:t xml:space="preserve"> </w:t>
      </w:r>
      <w:r w:rsidRPr="00F44182">
        <w:rPr>
          <w:rFonts w:ascii="Times New Roman" w:hAnsi="Times New Roman"/>
          <w:color w:val="000000"/>
          <w:lang w:eastAsia="zh-CN"/>
        </w:rPr>
        <w:t>o następującej treści:</w:t>
      </w:r>
    </w:p>
    <w:p w14:paraId="15F860E1" w14:textId="77777777" w:rsidR="005055BE" w:rsidRPr="004B32ED" w:rsidRDefault="005055BE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lang w:eastAsia="zh-CN"/>
        </w:rPr>
      </w:pPr>
    </w:p>
    <w:p w14:paraId="74A94BD0" w14:textId="77777777" w:rsidR="005055BE" w:rsidRPr="004B32ED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4B32ED">
        <w:rPr>
          <w:rFonts w:ascii="Times New Roman" w:hAnsi="Times New Roman"/>
          <w:b/>
          <w:bCs/>
          <w:color w:val="000000"/>
          <w:lang w:eastAsia="zh-CN"/>
        </w:rPr>
        <w:t>§ 1</w:t>
      </w:r>
    </w:p>
    <w:p w14:paraId="1DCE4D9F" w14:textId="77777777" w:rsidR="005055BE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4B32ED">
        <w:rPr>
          <w:rFonts w:ascii="Times New Roman" w:eastAsia="Calibri" w:hAnsi="Times New Roman"/>
          <w:b/>
          <w:bCs/>
          <w:color w:val="000000"/>
          <w:lang w:eastAsia="zh-CN"/>
        </w:rPr>
        <w:t>Przedmiot umowy</w:t>
      </w:r>
    </w:p>
    <w:p w14:paraId="7BA2F8D6" w14:textId="5DDF9369" w:rsidR="00F252BD" w:rsidRPr="00F252BD" w:rsidRDefault="00F252BD" w:rsidP="00F252BD">
      <w:pPr>
        <w:pStyle w:val="Zwykytekst"/>
        <w:jc w:val="both"/>
        <w:rPr>
          <w:rFonts w:ascii="Times New Roman" w:hAnsi="Times New Roman"/>
          <w:sz w:val="22"/>
          <w:szCs w:val="22"/>
          <w:lang w:eastAsia="ar-SA"/>
        </w:rPr>
      </w:pPr>
      <w:r w:rsidRPr="00F252BD">
        <w:rPr>
          <w:rFonts w:ascii="Times New Roman" w:eastAsia="Calibri" w:hAnsi="Times New Roman"/>
          <w:bCs/>
          <w:color w:val="000000"/>
          <w:sz w:val="22"/>
          <w:szCs w:val="22"/>
          <w:lang w:eastAsia="zh-CN"/>
        </w:rPr>
        <w:t>Przedmiotem umowy j</w:t>
      </w:r>
      <w:bookmarkStart w:id="0" w:name="_Hlk488701392"/>
      <w:r>
        <w:rPr>
          <w:rFonts w:ascii="Times New Roman" w:eastAsia="Calibri" w:hAnsi="Times New Roman"/>
          <w:bCs/>
          <w:color w:val="000000"/>
          <w:sz w:val="22"/>
          <w:szCs w:val="22"/>
          <w:lang w:eastAsia="zh-CN"/>
        </w:rPr>
        <w:t xml:space="preserve">est </w:t>
      </w:r>
      <w:r w:rsidR="00A644ED">
        <w:rPr>
          <w:rFonts w:ascii="Times New Roman" w:hAnsi="Times New Roman"/>
          <w:sz w:val="22"/>
          <w:szCs w:val="22"/>
          <w:lang w:eastAsia="ar-SA"/>
        </w:rPr>
        <w:t xml:space="preserve">i przeprowadzenie </w:t>
      </w:r>
      <w:r w:rsidR="00A644ED">
        <w:rPr>
          <w:rFonts w:ascii="Times New Roman" w:hAnsi="Times New Roman"/>
          <w:sz w:val="22"/>
          <w:szCs w:val="22"/>
          <w:lang w:val="pl-PL" w:eastAsia="ar-SA"/>
        </w:rPr>
        <w:t xml:space="preserve">zorganizowanie </w:t>
      </w:r>
      <w:r w:rsidRPr="00E10419">
        <w:rPr>
          <w:rFonts w:ascii="Times New Roman" w:hAnsi="Times New Roman"/>
          <w:sz w:val="22"/>
          <w:szCs w:val="22"/>
          <w:lang w:eastAsia="ar-SA"/>
        </w:rPr>
        <w:t>usług</w:t>
      </w:r>
      <w:r w:rsidR="00E10419" w:rsidRPr="00E10419">
        <w:rPr>
          <w:rFonts w:ascii="Times New Roman" w:hAnsi="Times New Roman"/>
          <w:sz w:val="22"/>
          <w:szCs w:val="22"/>
          <w:lang w:val="pl-PL" w:eastAsia="ar-SA"/>
        </w:rPr>
        <w:t xml:space="preserve">i </w:t>
      </w:r>
      <w:r w:rsidR="00E10419" w:rsidRPr="00E10419">
        <w:rPr>
          <w:rFonts w:ascii="Times New Roman" w:hAnsi="Times New Roman"/>
          <w:sz w:val="22"/>
          <w:szCs w:val="22"/>
        </w:rPr>
        <w:t xml:space="preserve">w zakresie </w:t>
      </w:r>
      <w:r w:rsidR="00E10419" w:rsidRPr="00E10419">
        <w:rPr>
          <w:rFonts w:ascii="Times New Roman" w:hAnsi="Times New Roman"/>
          <w:sz w:val="22"/>
          <w:szCs w:val="22"/>
          <w:lang w:val="pl-PL"/>
        </w:rPr>
        <w:t>kursu</w:t>
      </w:r>
      <w:r w:rsidR="00E10419">
        <w:rPr>
          <w:b/>
          <w:sz w:val="22"/>
          <w:szCs w:val="22"/>
          <w:lang w:val="pl-PL"/>
        </w:rPr>
        <w:t xml:space="preserve"> </w:t>
      </w:r>
      <w:r w:rsidR="00E10419">
        <w:rPr>
          <w:rFonts w:ascii="Times New Roman" w:hAnsi="Times New Roman"/>
          <w:sz w:val="22"/>
          <w:szCs w:val="22"/>
          <w:lang w:val="pl-PL" w:eastAsia="ar-SA"/>
        </w:rPr>
        <w:t xml:space="preserve">prawo jazdy kat. B  </w:t>
      </w:r>
      <w:r w:rsidRPr="00F252BD">
        <w:rPr>
          <w:rFonts w:ascii="Times New Roman" w:hAnsi="Times New Roman"/>
          <w:sz w:val="22"/>
          <w:szCs w:val="22"/>
          <w:lang w:eastAsia="ar-SA"/>
        </w:rPr>
        <w:t>w projekcie „</w:t>
      </w:r>
      <w:r w:rsidRPr="00F252BD">
        <w:rPr>
          <w:rFonts w:ascii="Times New Roman" w:hAnsi="Times New Roman"/>
          <w:sz w:val="22"/>
          <w:szCs w:val="22"/>
          <w:lang w:val="pl-PL" w:eastAsia="ar-SA"/>
        </w:rPr>
        <w:t>Aktywna integracja w powiecie otwockim</w:t>
      </w:r>
      <w:r w:rsidRPr="00F252BD">
        <w:rPr>
          <w:rFonts w:ascii="Times New Roman" w:hAnsi="Times New Roman"/>
          <w:sz w:val="22"/>
          <w:szCs w:val="22"/>
          <w:lang w:eastAsia="ar-SA"/>
        </w:rPr>
        <w:t>”.</w:t>
      </w:r>
    </w:p>
    <w:bookmarkEnd w:id="0"/>
    <w:p w14:paraId="5EAF38D6" w14:textId="2A7D4552" w:rsidR="00F252BD" w:rsidRPr="00F252BD" w:rsidRDefault="00F252BD" w:rsidP="00F252BD">
      <w:pPr>
        <w:suppressAutoHyphens/>
        <w:autoSpaceDE w:val="0"/>
        <w:spacing w:after="0" w:line="240" w:lineRule="auto"/>
        <w:rPr>
          <w:rFonts w:ascii="Times New Roman" w:eastAsia="Calibri" w:hAnsi="Times New Roman"/>
          <w:b/>
          <w:bCs/>
          <w:color w:val="000000"/>
          <w:lang w:val="x-none" w:eastAsia="zh-CN"/>
        </w:rPr>
      </w:pPr>
    </w:p>
    <w:p w14:paraId="56C63477" w14:textId="32E5D63E" w:rsidR="00B80803" w:rsidRPr="00E10419" w:rsidRDefault="005055BE" w:rsidP="00C84AFB">
      <w:pPr>
        <w:numPr>
          <w:ilvl w:val="0"/>
          <w:numId w:val="7"/>
        </w:numPr>
        <w:tabs>
          <w:tab w:val="clear" w:pos="720"/>
          <w:tab w:val="left" w:pos="0"/>
        </w:tabs>
        <w:suppressAutoHyphens/>
        <w:autoSpaceDE w:val="0"/>
        <w:spacing w:after="0" w:line="240" w:lineRule="auto"/>
        <w:ind w:left="0" w:hanging="426"/>
        <w:jc w:val="both"/>
        <w:rPr>
          <w:rFonts w:ascii="Times New Roman" w:hAnsi="Times New Roman"/>
          <w:color w:val="000000"/>
          <w:lang w:eastAsia="zh-CN"/>
        </w:rPr>
      </w:pPr>
      <w:r w:rsidRPr="00C84AFB">
        <w:rPr>
          <w:rFonts w:ascii="Times New Roman" w:eastAsia="Calibri" w:hAnsi="Times New Roman"/>
          <w:lang w:eastAsia="zh-CN"/>
        </w:rPr>
        <w:t xml:space="preserve">Zamawiający zleca a Wykonawca zobowiązuje się wykonać zamówienie pn. </w:t>
      </w:r>
      <w:r w:rsidR="004B32ED" w:rsidRPr="00C84AFB">
        <w:rPr>
          <w:rFonts w:ascii="Times New Roman" w:eastAsia="Calibri" w:hAnsi="Times New Roman"/>
          <w:lang w:eastAsia="zh-CN"/>
        </w:rPr>
        <w:t xml:space="preserve">Usługi </w:t>
      </w:r>
      <w:r w:rsidR="00992379" w:rsidRPr="00C84AFB">
        <w:rPr>
          <w:rFonts w:ascii="Times New Roman" w:eastAsia="Calibri" w:hAnsi="Times New Roman"/>
          <w:lang w:eastAsia="zh-CN"/>
        </w:rPr>
        <w:t xml:space="preserve">społeczne </w:t>
      </w:r>
      <w:r w:rsidR="004B32ED" w:rsidRPr="00C84AFB">
        <w:rPr>
          <w:rFonts w:ascii="Times New Roman" w:eastAsia="Calibri" w:hAnsi="Times New Roman"/>
          <w:lang w:eastAsia="zh-CN"/>
        </w:rPr>
        <w:t xml:space="preserve">w zakresie </w:t>
      </w:r>
      <w:r w:rsidR="00E10419">
        <w:rPr>
          <w:rFonts w:ascii="Times New Roman" w:eastAsia="Calibri" w:hAnsi="Times New Roman"/>
          <w:lang w:eastAsia="zh-CN"/>
        </w:rPr>
        <w:t xml:space="preserve">przeprowadzenia kursu prawo jazdy kat. B dla </w:t>
      </w:r>
      <w:r w:rsidR="004B32ED" w:rsidRPr="00C84AFB">
        <w:rPr>
          <w:rFonts w:ascii="Times New Roman" w:eastAsia="Calibri" w:hAnsi="Times New Roman"/>
          <w:lang w:eastAsia="zh-CN"/>
        </w:rPr>
        <w:t>uczestników projektu</w:t>
      </w:r>
      <w:r w:rsidR="00096F51" w:rsidRPr="00C84AFB">
        <w:rPr>
          <w:rFonts w:ascii="Times New Roman" w:eastAsia="Calibri" w:hAnsi="Times New Roman"/>
          <w:lang w:eastAsia="zh-CN"/>
        </w:rPr>
        <w:t xml:space="preserve"> </w:t>
      </w:r>
      <w:r w:rsidR="002C1FCB" w:rsidRPr="00C84AFB">
        <w:rPr>
          <w:rFonts w:ascii="Times New Roman" w:eastAsia="Calibri" w:hAnsi="Times New Roman"/>
          <w:lang w:eastAsia="zh-CN"/>
        </w:rPr>
        <w:t>„</w:t>
      </w:r>
      <w:r w:rsidR="00096F51" w:rsidRPr="00C84AFB">
        <w:rPr>
          <w:rFonts w:ascii="Times New Roman" w:eastAsia="Calibri" w:hAnsi="Times New Roman"/>
          <w:lang w:eastAsia="zh-CN"/>
        </w:rPr>
        <w:t>Aktywna integracja w powiecie otwockim</w:t>
      </w:r>
      <w:r w:rsidR="004B32ED" w:rsidRPr="00C84AFB">
        <w:rPr>
          <w:rFonts w:ascii="Times New Roman" w:eastAsia="Calibri" w:hAnsi="Times New Roman"/>
          <w:lang w:eastAsia="zh-CN"/>
        </w:rPr>
        <w:t>”</w:t>
      </w:r>
      <w:r w:rsidR="00CC2EDF" w:rsidRPr="00C84AFB">
        <w:rPr>
          <w:rFonts w:ascii="Times New Roman" w:eastAsia="Calibri" w:hAnsi="Times New Roman"/>
          <w:lang w:eastAsia="zh-CN"/>
        </w:rPr>
        <w:t>,</w:t>
      </w:r>
      <w:r w:rsidRPr="00C84AFB">
        <w:rPr>
          <w:rFonts w:ascii="Times New Roman" w:hAnsi="Times New Roman"/>
          <w:b/>
          <w:bCs/>
          <w:lang w:eastAsia="zh-CN"/>
        </w:rPr>
        <w:t xml:space="preserve"> </w:t>
      </w:r>
      <w:r w:rsidR="00B80803" w:rsidRPr="00E10419">
        <w:rPr>
          <w:rFonts w:ascii="Times New Roman" w:hAnsi="Times New Roman"/>
          <w:color w:val="000000"/>
          <w:lang w:eastAsia="zh-CN"/>
        </w:rPr>
        <w:t>na warunkach okre</w:t>
      </w:r>
      <w:r w:rsidR="00B80803" w:rsidRPr="00E10419">
        <w:rPr>
          <w:rFonts w:ascii="Times New Roman" w:eastAsia="TTE1458318t00" w:hAnsi="Times New Roman"/>
          <w:color w:val="000000"/>
          <w:lang w:eastAsia="zh-CN"/>
        </w:rPr>
        <w:t>ś</w:t>
      </w:r>
      <w:r w:rsidR="00B80803" w:rsidRPr="00E10419">
        <w:rPr>
          <w:rFonts w:ascii="Times New Roman" w:hAnsi="Times New Roman"/>
          <w:color w:val="000000"/>
          <w:lang w:eastAsia="zh-CN"/>
        </w:rPr>
        <w:t>lonych w:</w:t>
      </w:r>
    </w:p>
    <w:p w14:paraId="7DD33F1D" w14:textId="5D9FB674" w:rsidR="005055BE" w:rsidRPr="004B32ED" w:rsidRDefault="005055BE" w:rsidP="005055BE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lang w:eastAsia="zh-CN"/>
        </w:rPr>
      </w:pPr>
      <w:r w:rsidRPr="004B32ED">
        <w:rPr>
          <w:rFonts w:ascii="Times New Roman" w:hAnsi="Times New Roman"/>
          <w:color w:val="000000"/>
          <w:lang w:eastAsia="zh-CN"/>
        </w:rPr>
        <w:t xml:space="preserve">szczegółowym Opisie Przedmiotu Zamówienia (załącznik nr </w:t>
      </w:r>
      <w:r w:rsidR="00E62EF5">
        <w:rPr>
          <w:rFonts w:ascii="Times New Roman" w:hAnsi="Times New Roman"/>
          <w:color w:val="000000"/>
          <w:lang w:eastAsia="zh-CN"/>
        </w:rPr>
        <w:t>1</w:t>
      </w:r>
      <w:r w:rsidRPr="004B32ED">
        <w:rPr>
          <w:rFonts w:ascii="Times New Roman" w:hAnsi="Times New Roman"/>
          <w:color w:val="000000"/>
          <w:lang w:eastAsia="zh-CN"/>
        </w:rPr>
        <w:t xml:space="preserve"> do </w:t>
      </w:r>
      <w:r w:rsidR="004B32ED">
        <w:rPr>
          <w:rFonts w:ascii="Times New Roman" w:hAnsi="Times New Roman"/>
          <w:color w:val="000000"/>
          <w:lang w:eastAsia="zh-CN"/>
        </w:rPr>
        <w:t>WZUS</w:t>
      </w:r>
      <w:r w:rsidRPr="004B32ED">
        <w:rPr>
          <w:rFonts w:ascii="Times New Roman" w:hAnsi="Times New Roman"/>
          <w:color w:val="000000"/>
          <w:lang w:eastAsia="zh-CN"/>
        </w:rPr>
        <w:t>), zwanym dalej „Opisem”, stanowi</w:t>
      </w:r>
      <w:r w:rsidRPr="004B32ED">
        <w:rPr>
          <w:rFonts w:ascii="Times New Roman" w:eastAsia="TTE1458318t00" w:hAnsi="Times New Roman"/>
          <w:color w:val="000000"/>
          <w:lang w:eastAsia="zh-CN"/>
        </w:rPr>
        <w:t>ą</w:t>
      </w:r>
      <w:r w:rsidRPr="004B32ED">
        <w:rPr>
          <w:rFonts w:ascii="Times New Roman" w:hAnsi="Times New Roman"/>
          <w:color w:val="000000"/>
          <w:lang w:eastAsia="zh-CN"/>
        </w:rPr>
        <w:t>cym Zał</w:t>
      </w:r>
      <w:r w:rsidRPr="004B32ED">
        <w:rPr>
          <w:rFonts w:ascii="Times New Roman" w:eastAsia="TTE1458318t00" w:hAnsi="Times New Roman"/>
          <w:color w:val="000000"/>
          <w:lang w:eastAsia="zh-CN"/>
        </w:rPr>
        <w:t>ą</w:t>
      </w:r>
      <w:r w:rsidRPr="004B32ED">
        <w:rPr>
          <w:rFonts w:ascii="Times New Roman" w:hAnsi="Times New Roman"/>
          <w:color w:val="000000"/>
          <w:lang w:eastAsia="zh-CN"/>
        </w:rPr>
        <w:t>cznik Nr 3 do umowy oraz</w:t>
      </w:r>
    </w:p>
    <w:p w14:paraId="2C2928DB" w14:textId="77777777" w:rsidR="005055BE" w:rsidRPr="004B32ED" w:rsidRDefault="005055BE" w:rsidP="005055BE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lang w:eastAsia="zh-CN"/>
        </w:rPr>
      </w:pPr>
      <w:r w:rsidRPr="004B32ED">
        <w:rPr>
          <w:rFonts w:ascii="Times New Roman" w:hAnsi="Times New Roman"/>
          <w:color w:val="000000"/>
          <w:lang w:eastAsia="zh-CN"/>
        </w:rPr>
        <w:t>ofercie Wykonawcy, zwanej dalej „Ofert</w:t>
      </w:r>
      <w:r w:rsidRPr="004B32ED">
        <w:rPr>
          <w:rFonts w:ascii="Times New Roman" w:eastAsia="TTE1458318t00" w:hAnsi="Times New Roman"/>
          <w:color w:val="000000"/>
          <w:lang w:eastAsia="zh-CN"/>
        </w:rPr>
        <w:t>ą</w:t>
      </w:r>
      <w:r w:rsidRPr="004B32ED">
        <w:rPr>
          <w:rFonts w:ascii="Times New Roman" w:hAnsi="Times New Roman"/>
          <w:color w:val="000000"/>
          <w:lang w:eastAsia="zh-CN"/>
        </w:rPr>
        <w:t>”, stanowi</w:t>
      </w:r>
      <w:r w:rsidRPr="004B32ED">
        <w:rPr>
          <w:rFonts w:ascii="Times New Roman" w:eastAsia="TTE1458318t00" w:hAnsi="Times New Roman"/>
          <w:color w:val="000000"/>
          <w:lang w:eastAsia="zh-CN"/>
        </w:rPr>
        <w:t>ą</w:t>
      </w:r>
      <w:r w:rsidRPr="004B32ED">
        <w:rPr>
          <w:rFonts w:ascii="Times New Roman" w:hAnsi="Times New Roman"/>
          <w:color w:val="000000"/>
          <w:lang w:eastAsia="zh-CN"/>
        </w:rPr>
        <w:t>c</w:t>
      </w:r>
      <w:r w:rsidRPr="004B32ED">
        <w:rPr>
          <w:rFonts w:ascii="Times New Roman" w:eastAsia="TTE1458318t00" w:hAnsi="Times New Roman"/>
          <w:color w:val="000000"/>
          <w:lang w:eastAsia="zh-CN"/>
        </w:rPr>
        <w:t xml:space="preserve">ą </w:t>
      </w:r>
      <w:r w:rsidRPr="004B32ED">
        <w:rPr>
          <w:rFonts w:ascii="Times New Roman" w:hAnsi="Times New Roman"/>
          <w:color w:val="000000"/>
          <w:lang w:eastAsia="zh-CN"/>
        </w:rPr>
        <w:t>Zał</w:t>
      </w:r>
      <w:r w:rsidRPr="004B32ED">
        <w:rPr>
          <w:rFonts w:ascii="Times New Roman" w:eastAsia="TTE1458318t00" w:hAnsi="Times New Roman"/>
          <w:color w:val="000000"/>
          <w:lang w:eastAsia="zh-CN"/>
        </w:rPr>
        <w:t>ą</w:t>
      </w:r>
      <w:r w:rsidRPr="004B32ED">
        <w:rPr>
          <w:rFonts w:ascii="Times New Roman" w:hAnsi="Times New Roman"/>
          <w:color w:val="000000"/>
          <w:lang w:eastAsia="zh-CN"/>
        </w:rPr>
        <w:t>cznik Nr 4 do umowy.</w:t>
      </w:r>
    </w:p>
    <w:p w14:paraId="2904A0B2" w14:textId="69B0E647" w:rsidR="005055BE" w:rsidRPr="00633250" w:rsidRDefault="005055BE" w:rsidP="009A27F3">
      <w:pPr>
        <w:pStyle w:val="Akapitzlist"/>
        <w:numPr>
          <w:ilvl w:val="0"/>
          <w:numId w:val="7"/>
        </w:numPr>
        <w:tabs>
          <w:tab w:val="clear" w:pos="720"/>
          <w:tab w:val="num" w:pos="0"/>
          <w:tab w:val="left" w:pos="426"/>
        </w:tabs>
        <w:suppressAutoHyphens/>
        <w:spacing w:after="0" w:line="240" w:lineRule="auto"/>
        <w:ind w:left="0" w:hanging="426"/>
        <w:jc w:val="both"/>
        <w:rPr>
          <w:rFonts w:ascii="Times New Roman" w:eastAsia="Calibri" w:hAnsi="Times New Roman"/>
          <w:color w:val="000000"/>
          <w:lang w:eastAsia="zh-CN"/>
        </w:rPr>
      </w:pPr>
      <w:r w:rsidRPr="00633250">
        <w:rPr>
          <w:rFonts w:ascii="Times New Roman" w:eastAsia="Calibri" w:hAnsi="Times New Roman"/>
          <w:color w:val="000000"/>
          <w:lang w:eastAsia="zh-CN"/>
        </w:rPr>
        <w:t xml:space="preserve">Zamawiający oświadcza, iż zamówienie jest współfinansowane ze środków Unii Europejskiej w ramach środków Regionalnego Programu Operacyjnego </w:t>
      </w:r>
      <w:r w:rsidR="004B32ED" w:rsidRPr="00633250">
        <w:rPr>
          <w:rFonts w:ascii="Times New Roman" w:eastAsia="Calibri" w:hAnsi="Times New Roman"/>
          <w:color w:val="000000"/>
          <w:lang w:eastAsia="zh-CN"/>
        </w:rPr>
        <w:t xml:space="preserve">Województwa </w:t>
      </w:r>
      <w:r w:rsidR="00761BDF" w:rsidRPr="00633250">
        <w:rPr>
          <w:rFonts w:ascii="Times New Roman" w:eastAsia="Calibri" w:hAnsi="Times New Roman"/>
          <w:color w:val="000000"/>
          <w:lang w:eastAsia="zh-CN"/>
        </w:rPr>
        <w:t xml:space="preserve">Mazowieckiego </w:t>
      </w:r>
      <w:r w:rsidR="003C52B3">
        <w:rPr>
          <w:rFonts w:ascii="Times New Roman" w:eastAsia="Calibri" w:hAnsi="Times New Roman"/>
          <w:color w:val="000000"/>
          <w:lang w:eastAsia="zh-CN"/>
        </w:rPr>
        <w:t xml:space="preserve">NA LATA 2014 – 2020, </w:t>
      </w:r>
      <w:r w:rsidR="008E1B3A" w:rsidRPr="00633250">
        <w:rPr>
          <w:rFonts w:ascii="Times New Roman" w:eastAsia="Calibri" w:hAnsi="Times New Roman"/>
          <w:color w:val="000000"/>
          <w:lang w:eastAsia="zh-CN"/>
        </w:rPr>
        <w:t xml:space="preserve">Projekt </w:t>
      </w:r>
      <w:proofErr w:type="spellStart"/>
      <w:r w:rsidR="008E1B3A" w:rsidRPr="00633250">
        <w:rPr>
          <w:rFonts w:ascii="Times New Roman" w:eastAsia="Calibri" w:hAnsi="Times New Roman"/>
          <w:color w:val="000000"/>
          <w:lang w:eastAsia="zh-CN"/>
        </w:rPr>
        <w:t>pt</w:t>
      </w:r>
      <w:proofErr w:type="spellEnd"/>
      <w:r w:rsidR="008E1B3A" w:rsidRPr="00633250">
        <w:rPr>
          <w:rFonts w:ascii="Times New Roman" w:eastAsia="Calibri" w:hAnsi="Times New Roman"/>
          <w:color w:val="000000"/>
          <w:lang w:eastAsia="zh-CN"/>
        </w:rPr>
        <w:t>: „</w:t>
      </w:r>
      <w:r w:rsidR="00593F96">
        <w:rPr>
          <w:rFonts w:ascii="Times New Roman" w:eastAsia="Calibri" w:hAnsi="Times New Roman"/>
          <w:color w:val="000000"/>
          <w:lang w:eastAsia="zh-CN"/>
        </w:rPr>
        <w:t xml:space="preserve">Aktywna integracja w powiecie otwockim” </w:t>
      </w:r>
      <w:r w:rsidR="00633250" w:rsidRPr="00633250">
        <w:rPr>
          <w:rFonts w:ascii="Times New Roman" w:eastAsia="Calibri" w:hAnsi="Times New Roman"/>
          <w:color w:val="000000"/>
          <w:lang w:eastAsia="zh-CN"/>
        </w:rPr>
        <w:t xml:space="preserve">realizowany w ramach Osi priorytetowej IX ,,Wspieranie włączenia społecznego i walka z ubóstwem”, działania 9.1 ,,Aktywizacja społeczno-zawodowa osób wykluczonych i przeciwdziałanie wykluczeniu społecznemu”, </w:t>
      </w:r>
    </w:p>
    <w:p w14:paraId="31958516" w14:textId="77777777" w:rsidR="005055BE" w:rsidRPr="004B32ED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</w:p>
    <w:p w14:paraId="501F6E37" w14:textId="77777777" w:rsidR="005055BE" w:rsidRPr="004B32ED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4B32ED">
        <w:rPr>
          <w:rFonts w:ascii="Times New Roman" w:hAnsi="Times New Roman"/>
          <w:b/>
          <w:bCs/>
          <w:color w:val="000000"/>
          <w:lang w:eastAsia="zh-CN"/>
        </w:rPr>
        <w:t>§ 2</w:t>
      </w:r>
    </w:p>
    <w:p w14:paraId="60D409EC" w14:textId="77777777" w:rsidR="005055BE" w:rsidRPr="004B32ED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4B32ED">
        <w:rPr>
          <w:rFonts w:ascii="Times New Roman" w:eastAsia="Calibri" w:hAnsi="Times New Roman"/>
          <w:b/>
          <w:bCs/>
          <w:color w:val="000000"/>
          <w:lang w:eastAsia="zh-CN"/>
        </w:rPr>
        <w:t>Termin wykonania umowy</w:t>
      </w:r>
    </w:p>
    <w:p w14:paraId="418D89B0" w14:textId="1C4E5F3E" w:rsidR="005055BE" w:rsidRPr="004B32ED" w:rsidRDefault="005055BE" w:rsidP="009A27F3">
      <w:pPr>
        <w:numPr>
          <w:ilvl w:val="0"/>
          <w:numId w:val="13"/>
        </w:numPr>
        <w:suppressAutoHyphens/>
        <w:autoSpaceDE w:val="0"/>
        <w:spacing w:after="0" w:line="240" w:lineRule="auto"/>
        <w:ind w:left="0" w:hanging="426"/>
        <w:jc w:val="both"/>
        <w:rPr>
          <w:rFonts w:ascii="Times New Roman" w:eastAsia="Calibri" w:hAnsi="Times New Roman"/>
          <w:color w:val="000000"/>
          <w:lang w:eastAsia="zh-CN"/>
        </w:rPr>
      </w:pPr>
      <w:r w:rsidRPr="004B32ED">
        <w:rPr>
          <w:rFonts w:ascii="Times New Roman" w:hAnsi="Times New Roman"/>
          <w:color w:val="000000"/>
          <w:lang w:eastAsia="zh-CN"/>
        </w:rPr>
        <w:t xml:space="preserve">Wykonawca wykona przedmiot umowy w okresie </w:t>
      </w:r>
      <w:r w:rsidRPr="004B32ED">
        <w:rPr>
          <w:rFonts w:ascii="Times New Roman" w:eastAsia="Calibri" w:hAnsi="Times New Roman"/>
          <w:color w:val="000000"/>
          <w:lang w:eastAsia="zh-CN"/>
        </w:rPr>
        <w:t xml:space="preserve">od dnia </w:t>
      </w:r>
      <w:r w:rsidR="00593F96" w:rsidRPr="002C1FCB">
        <w:rPr>
          <w:rFonts w:ascii="Times New Roman" w:eastAsia="Calibri" w:hAnsi="Times New Roman"/>
          <w:b/>
          <w:color w:val="000000"/>
          <w:u w:val="single"/>
          <w:lang w:eastAsia="zh-CN"/>
        </w:rPr>
        <w:t>zawarcia umowy</w:t>
      </w:r>
      <w:r w:rsidR="00E10419">
        <w:rPr>
          <w:rFonts w:ascii="Times New Roman" w:eastAsia="Calibri" w:hAnsi="Times New Roman"/>
          <w:b/>
          <w:color w:val="000000"/>
          <w:u w:val="single"/>
          <w:lang w:eastAsia="zh-CN"/>
        </w:rPr>
        <w:t xml:space="preserve"> do 31.03</w:t>
      </w:r>
      <w:r w:rsidR="002C1FCB" w:rsidRPr="002C1FCB">
        <w:rPr>
          <w:rFonts w:ascii="Times New Roman" w:eastAsia="Calibri" w:hAnsi="Times New Roman"/>
          <w:b/>
          <w:color w:val="000000"/>
          <w:u w:val="single"/>
          <w:lang w:eastAsia="zh-CN"/>
        </w:rPr>
        <w:t>.2021 r.</w:t>
      </w:r>
      <w:r w:rsidRPr="004B32ED">
        <w:rPr>
          <w:rFonts w:ascii="Times New Roman" w:hAnsi="Times New Roman"/>
          <w:color w:val="000000"/>
          <w:lang w:eastAsia="zh-CN"/>
        </w:rPr>
        <w:t>.</w:t>
      </w:r>
    </w:p>
    <w:p w14:paraId="6DE7EE71" w14:textId="77777777" w:rsidR="005055BE" w:rsidRPr="004B32ED" w:rsidRDefault="005055BE" w:rsidP="009A27F3">
      <w:pPr>
        <w:numPr>
          <w:ilvl w:val="0"/>
          <w:numId w:val="13"/>
        </w:numPr>
        <w:suppressAutoHyphens/>
        <w:autoSpaceDE w:val="0"/>
        <w:spacing w:after="0" w:line="240" w:lineRule="auto"/>
        <w:ind w:left="0" w:hanging="426"/>
        <w:jc w:val="both"/>
        <w:rPr>
          <w:rFonts w:ascii="Times New Roman" w:eastAsia="Calibri" w:hAnsi="Times New Roman"/>
          <w:color w:val="000000"/>
          <w:lang w:eastAsia="zh-CN"/>
        </w:rPr>
      </w:pPr>
      <w:r w:rsidRPr="004B32ED">
        <w:rPr>
          <w:rFonts w:ascii="Times New Roman" w:eastAsia="Calibri" w:hAnsi="Times New Roman"/>
          <w:color w:val="000000"/>
          <w:lang w:eastAsia="zh-CN"/>
        </w:rPr>
        <w:t>Wykonawca oświadcza, że dysponuje odpowiednim potencjałem techniczno-organizacyjnym, kadrowym, finansowym oraz uprawnieniami, wiedzą i doświadczeniem pozwalającym na należyte zrealizowanie przedmiotu umowy.</w:t>
      </w:r>
    </w:p>
    <w:p w14:paraId="75B34628" w14:textId="2DEDBD37" w:rsidR="005055BE" w:rsidRPr="004B32ED" w:rsidRDefault="005055BE" w:rsidP="009A27F3">
      <w:pPr>
        <w:numPr>
          <w:ilvl w:val="0"/>
          <w:numId w:val="13"/>
        </w:numPr>
        <w:suppressAutoHyphens/>
        <w:autoSpaceDE w:val="0"/>
        <w:spacing w:after="0" w:line="240" w:lineRule="auto"/>
        <w:ind w:left="0" w:hanging="426"/>
        <w:jc w:val="both"/>
        <w:rPr>
          <w:rFonts w:ascii="Times New Roman" w:eastAsia="Calibri" w:hAnsi="Times New Roman"/>
          <w:color w:val="000000"/>
          <w:lang w:eastAsia="zh-CN"/>
        </w:rPr>
      </w:pPr>
      <w:r w:rsidRPr="004B32ED">
        <w:rPr>
          <w:rFonts w:ascii="Times New Roman" w:eastAsia="Calibri" w:hAnsi="Times New Roman"/>
          <w:color w:val="000000"/>
          <w:lang w:eastAsia="zh-CN"/>
        </w:rPr>
        <w:t>Wykonawca zobowiązuje się wykonać przedm</w:t>
      </w:r>
      <w:r w:rsidR="00E10419">
        <w:rPr>
          <w:rFonts w:ascii="Times New Roman" w:eastAsia="Calibri" w:hAnsi="Times New Roman"/>
          <w:color w:val="000000"/>
          <w:lang w:eastAsia="zh-CN"/>
        </w:rPr>
        <w:t>iot umowy z zachowaniem terminu</w:t>
      </w:r>
      <w:r w:rsidRPr="004B32ED">
        <w:rPr>
          <w:rFonts w:ascii="Times New Roman" w:eastAsia="Calibri" w:hAnsi="Times New Roman"/>
          <w:color w:val="000000"/>
          <w:lang w:eastAsia="zh-CN"/>
        </w:rPr>
        <w:t xml:space="preserve"> oraz </w:t>
      </w:r>
      <w:r w:rsidRPr="004B32ED">
        <w:rPr>
          <w:rFonts w:ascii="Times New Roman" w:eastAsia="Calibri" w:hAnsi="Times New Roman"/>
          <w:color w:val="000000"/>
          <w:lang w:eastAsia="zh-CN"/>
        </w:rPr>
        <w:br/>
        <w:t>z najwyższą starannością, efektywnością oraz zgodnie z najlepszą praktyką i wiedzą zawodową.</w:t>
      </w:r>
    </w:p>
    <w:p w14:paraId="3DC9615C" w14:textId="77777777" w:rsidR="0022683F" w:rsidRPr="004B32ED" w:rsidRDefault="0022683F" w:rsidP="00A644ED">
      <w:pPr>
        <w:autoSpaceDE w:val="0"/>
        <w:spacing w:after="0" w:line="240" w:lineRule="auto"/>
        <w:jc w:val="both"/>
        <w:rPr>
          <w:rFonts w:ascii="Times New Roman" w:eastAsia="Calibri" w:hAnsi="Times New Roman"/>
          <w:color w:val="000000"/>
          <w:lang w:eastAsia="zh-CN"/>
        </w:rPr>
      </w:pPr>
    </w:p>
    <w:p w14:paraId="2D331BC8" w14:textId="77777777" w:rsidR="00A644ED" w:rsidRDefault="00A644ED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</w:p>
    <w:p w14:paraId="71A8D9AA" w14:textId="77777777" w:rsidR="005055BE" w:rsidRPr="004B32ED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4B32ED">
        <w:rPr>
          <w:rFonts w:ascii="Times New Roman" w:hAnsi="Times New Roman"/>
          <w:b/>
          <w:bCs/>
          <w:color w:val="000000"/>
          <w:lang w:eastAsia="zh-CN"/>
        </w:rPr>
        <w:t>§ 3</w:t>
      </w:r>
    </w:p>
    <w:p w14:paraId="75B34764" w14:textId="1F417506" w:rsidR="005055BE" w:rsidRPr="004B32ED" w:rsidRDefault="005055BE" w:rsidP="00A644ED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4B32ED">
        <w:rPr>
          <w:rFonts w:ascii="Times New Roman" w:eastAsia="Calibri" w:hAnsi="Times New Roman"/>
          <w:b/>
          <w:bCs/>
          <w:color w:val="000000"/>
          <w:lang w:eastAsia="zh-CN"/>
        </w:rPr>
        <w:t>Wynagrodzenie</w:t>
      </w:r>
    </w:p>
    <w:p w14:paraId="05EDA1D0" w14:textId="2C2C0F36" w:rsidR="008F1F3C" w:rsidRPr="00AB094B" w:rsidRDefault="005055BE" w:rsidP="00AB094B">
      <w:pPr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ind w:left="0" w:hanging="426"/>
        <w:jc w:val="both"/>
        <w:rPr>
          <w:rFonts w:ascii="Times New Roman" w:hAnsi="Times New Roman"/>
          <w:color w:val="000000"/>
          <w:lang w:eastAsia="zh-CN"/>
        </w:rPr>
      </w:pPr>
      <w:r w:rsidRPr="004B32ED">
        <w:rPr>
          <w:rFonts w:ascii="Times New Roman" w:hAnsi="Times New Roman"/>
          <w:color w:val="000000"/>
          <w:lang w:eastAsia="zh-CN"/>
        </w:rPr>
        <w:lastRenderedPageBreak/>
        <w:t xml:space="preserve">Za prawidłowo wykonany przedmiot umowy Zamawiający zapłaci Wykonawcy wynagrodzenie maksymalne brutto w wysokości </w:t>
      </w:r>
      <w:r w:rsidR="00AB094B">
        <w:rPr>
          <w:rFonts w:ascii="Times New Roman" w:hAnsi="Times New Roman"/>
          <w:color w:val="000000"/>
          <w:lang w:eastAsia="zh-CN"/>
        </w:rPr>
        <w:t>………………………</w:t>
      </w:r>
      <w:r w:rsidRPr="00226DDE">
        <w:rPr>
          <w:rFonts w:ascii="Times New Roman" w:hAnsi="Times New Roman"/>
          <w:b/>
          <w:color w:val="000000"/>
          <w:lang w:eastAsia="zh-CN"/>
        </w:rPr>
        <w:t>zł</w:t>
      </w:r>
      <w:r w:rsidRPr="004B32ED">
        <w:rPr>
          <w:rFonts w:ascii="Times New Roman" w:hAnsi="Times New Roman"/>
          <w:b/>
          <w:color w:val="000000"/>
          <w:lang w:eastAsia="zh-CN"/>
        </w:rPr>
        <w:t xml:space="preserve"> </w:t>
      </w:r>
      <w:r w:rsidRPr="00226DDE">
        <w:rPr>
          <w:rFonts w:ascii="Times New Roman" w:hAnsi="Times New Roman"/>
          <w:color w:val="000000"/>
          <w:lang w:eastAsia="zh-CN"/>
        </w:rPr>
        <w:t xml:space="preserve">(słownie złotych: </w:t>
      </w:r>
      <w:r w:rsidR="00AB094B">
        <w:rPr>
          <w:rFonts w:ascii="Times New Roman" w:hAnsi="Times New Roman"/>
          <w:color w:val="000000"/>
          <w:lang w:eastAsia="zh-CN"/>
        </w:rPr>
        <w:t>………………………….</w:t>
      </w:r>
      <w:r w:rsidR="00226DDE" w:rsidRPr="00226DDE">
        <w:rPr>
          <w:rFonts w:ascii="Times New Roman" w:hAnsi="Times New Roman"/>
          <w:color w:val="000000"/>
          <w:lang w:eastAsia="zh-CN"/>
        </w:rPr>
        <w:t>),</w:t>
      </w:r>
      <w:r w:rsidR="00475C13" w:rsidRPr="00226DDE">
        <w:rPr>
          <w:rFonts w:ascii="Times New Roman" w:hAnsi="Times New Roman"/>
          <w:color w:val="000000"/>
          <w:lang w:eastAsia="zh-CN"/>
        </w:rPr>
        <w:t xml:space="preserve"> </w:t>
      </w:r>
      <w:r w:rsidR="00AB094B">
        <w:rPr>
          <w:rFonts w:ascii="Times New Roman" w:hAnsi="Times New Roman"/>
          <w:b/>
          <w:color w:val="000000"/>
          <w:lang w:eastAsia="zh-CN"/>
        </w:rPr>
        <w:t>w tym VAT:  …………</w:t>
      </w:r>
      <w:r w:rsidR="00226DDE">
        <w:rPr>
          <w:rFonts w:ascii="Times New Roman" w:hAnsi="Times New Roman"/>
          <w:b/>
          <w:color w:val="000000"/>
          <w:lang w:eastAsia="zh-CN"/>
        </w:rPr>
        <w:t xml:space="preserve"> zł</w:t>
      </w:r>
      <w:r w:rsidR="00F252BD">
        <w:rPr>
          <w:rFonts w:ascii="Times New Roman" w:hAnsi="Times New Roman"/>
          <w:b/>
          <w:color w:val="000000"/>
          <w:lang w:eastAsia="zh-CN"/>
        </w:rPr>
        <w:t xml:space="preserve">, </w:t>
      </w:r>
      <w:r w:rsidR="00F252BD">
        <w:rPr>
          <w:rFonts w:ascii="Times New Roman" w:hAnsi="Times New Roman"/>
          <w:color w:val="000000"/>
          <w:lang w:eastAsia="zh-CN"/>
        </w:rPr>
        <w:t>zgodnie z oferta wykonawcy.</w:t>
      </w:r>
      <w:r w:rsidR="00F252BD">
        <w:rPr>
          <w:rFonts w:ascii="Times New Roman" w:hAnsi="Times New Roman"/>
          <w:b/>
          <w:color w:val="000000"/>
          <w:lang w:eastAsia="zh-CN"/>
        </w:rPr>
        <w:t xml:space="preserve"> </w:t>
      </w:r>
      <w:r w:rsidR="00475C13">
        <w:rPr>
          <w:rFonts w:ascii="Times New Roman" w:hAnsi="Times New Roman"/>
          <w:b/>
          <w:color w:val="000000"/>
          <w:lang w:eastAsia="zh-CN"/>
        </w:rPr>
        <w:t xml:space="preserve"> </w:t>
      </w:r>
    </w:p>
    <w:p w14:paraId="3C49E442" w14:textId="769A8E92" w:rsidR="00C72F16" w:rsidRPr="002408BA" w:rsidRDefault="00C72F16" w:rsidP="002408BA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-37"/>
        <w:jc w:val="both"/>
        <w:rPr>
          <w:rFonts w:ascii="Times New Roman" w:eastAsia="Calibri" w:hAnsi="Times New Roman"/>
          <w:b/>
          <w:color w:val="000000"/>
          <w:u w:val="single"/>
        </w:rPr>
      </w:pPr>
      <w:r w:rsidRPr="002408BA">
        <w:rPr>
          <w:rFonts w:ascii="Times New Roman" w:eastAsia="Calibri" w:hAnsi="Times New Roman"/>
          <w:color w:val="000000"/>
        </w:rPr>
        <w:t>Podstawą zapłaty wynagr</w:t>
      </w:r>
      <w:r w:rsidR="002408BA" w:rsidRPr="002408BA">
        <w:rPr>
          <w:rFonts w:ascii="Times New Roman" w:eastAsia="Calibri" w:hAnsi="Times New Roman"/>
          <w:color w:val="000000"/>
        </w:rPr>
        <w:t>odzenia za wykonywanie</w:t>
      </w:r>
      <w:r w:rsidR="00AB094B">
        <w:rPr>
          <w:rFonts w:ascii="Times New Roman" w:eastAsia="Calibri" w:hAnsi="Times New Roman"/>
          <w:color w:val="000000"/>
        </w:rPr>
        <w:t xml:space="preserve"> usługi będzie </w:t>
      </w:r>
      <w:r w:rsidR="002408BA" w:rsidRPr="002408BA">
        <w:rPr>
          <w:rFonts w:ascii="Times New Roman" w:eastAsia="Calibri" w:hAnsi="Times New Roman"/>
          <w:color w:val="000000"/>
        </w:rPr>
        <w:t xml:space="preserve"> </w:t>
      </w:r>
      <w:r w:rsidR="00AB094B">
        <w:rPr>
          <w:rFonts w:ascii="Times New Roman" w:eastAsia="Calibri" w:hAnsi="Times New Roman"/>
          <w:color w:val="000000"/>
        </w:rPr>
        <w:t xml:space="preserve">faktura VAT. </w:t>
      </w:r>
      <w:r w:rsidRPr="002408BA">
        <w:rPr>
          <w:rFonts w:ascii="Times New Roman" w:eastAsia="Calibri" w:hAnsi="Times New Roman"/>
          <w:color w:val="000000"/>
        </w:rPr>
        <w:t xml:space="preserve">Wykonawca jest uprawniony do wystawienia faktury VAT po dokonaniu protokolarnego odbioru </w:t>
      </w:r>
      <w:r w:rsidR="00AB094B">
        <w:rPr>
          <w:rFonts w:ascii="Times New Roman" w:eastAsia="Calibri" w:hAnsi="Times New Roman"/>
          <w:color w:val="000000"/>
        </w:rPr>
        <w:t xml:space="preserve">usługi przez Zamawiającego. </w:t>
      </w:r>
      <w:r w:rsidRPr="002408BA">
        <w:rPr>
          <w:rFonts w:ascii="Times New Roman" w:eastAsia="Calibri" w:hAnsi="Times New Roman"/>
          <w:color w:val="000000"/>
        </w:rPr>
        <w:t xml:space="preserve"> Data wystawienia faktury nie może być wcześniejsza niż data podpisania protokołu odbioru usługi. </w:t>
      </w:r>
    </w:p>
    <w:p w14:paraId="6007255D" w14:textId="47CAF611" w:rsidR="005055BE" w:rsidRPr="0080667C" w:rsidRDefault="00AB094B" w:rsidP="0080667C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20"/>
        <w:jc w:val="both"/>
        <w:rPr>
          <w:rFonts w:ascii="Times New Roman" w:eastAsia="Calibri" w:hAnsi="Times New Roman"/>
          <w:b/>
          <w:color w:val="000000"/>
          <w:u w:val="single"/>
        </w:rPr>
      </w:pPr>
      <w:r>
        <w:rPr>
          <w:rFonts w:ascii="Times New Roman" w:hAnsi="Times New Roman"/>
          <w:color w:val="000000"/>
          <w:lang w:eastAsia="zh-CN"/>
        </w:rPr>
        <w:t>F</w:t>
      </w:r>
      <w:r w:rsidR="005055BE" w:rsidRPr="0080667C">
        <w:rPr>
          <w:rFonts w:ascii="Times New Roman" w:hAnsi="Times New Roman"/>
          <w:color w:val="000000"/>
          <w:lang w:eastAsia="zh-CN"/>
        </w:rPr>
        <w:t>aktura VAT powinna zawierać następujące informację:</w:t>
      </w:r>
    </w:p>
    <w:p w14:paraId="04A42217" w14:textId="35B76340" w:rsidR="00475C13" w:rsidRDefault="00475C13" w:rsidP="00D97D9F">
      <w:pPr>
        <w:widowControl w:val="0"/>
        <w:tabs>
          <w:tab w:val="left" w:pos="0"/>
          <w:tab w:val="left" w:pos="142"/>
        </w:tabs>
        <w:suppressAutoHyphens/>
        <w:spacing w:after="0" w:line="240" w:lineRule="auto"/>
        <w:ind w:left="284"/>
        <w:jc w:val="both"/>
        <w:textAlignment w:val="baseline"/>
        <w:rPr>
          <w:rFonts w:ascii="Times New Roman" w:hAnsi="Times New Roman"/>
          <w:color w:val="000000"/>
          <w:lang w:eastAsia="zh-CN"/>
        </w:rPr>
      </w:pPr>
      <w:r w:rsidRPr="00475C13">
        <w:rPr>
          <w:rFonts w:ascii="Times New Roman" w:hAnsi="Times New Roman"/>
          <w:b/>
          <w:color w:val="000000"/>
          <w:lang w:eastAsia="zh-CN"/>
        </w:rPr>
        <w:t>Nabywca:</w:t>
      </w:r>
      <w:r>
        <w:rPr>
          <w:rFonts w:ascii="Times New Roman" w:hAnsi="Times New Roman"/>
          <w:color w:val="000000"/>
          <w:lang w:eastAsia="zh-CN"/>
        </w:rPr>
        <w:t xml:space="preserve"> </w:t>
      </w:r>
      <w:r w:rsidRPr="00475C13">
        <w:rPr>
          <w:rFonts w:ascii="Times New Roman" w:hAnsi="Times New Roman"/>
          <w:color w:val="000000"/>
          <w:lang w:eastAsia="zh-CN"/>
        </w:rPr>
        <w:t>Powiat Otwocki, ul. Górna 13 05-400 Otwock NIP: 532-20-08-671</w:t>
      </w:r>
    </w:p>
    <w:p w14:paraId="0B4BD01C" w14:textId="2A67A5F0" w:rsidR="00475C13" w:rsidRDefault="00475C13" w:rsidP="005055BE">
      <w:pPr>
        <w:widowControl w:val="0"/>
        <w:tabs>
          <w:tab w:val="left" w:pos="0"/>
          <w:tab w:val="left" w:pos="142"/>
        </w:tabs>
        <w:suppressAutoHyphens/>
        <w:spacing w:after="0" w:line="240" w:lineRule="auto"/>
        <w:ind w:left="284"/>
        <w:jc w:val="both"/>
        <w:textAlignment w:val="baseline"/>
        <w:rPr>
          <w:rFonts w:ascii="Times New Roman" w:hAnsi="Times New Roman"/>
          <w:color w:val="000000"/>
          <w:lang w:eastAsia="zh-CN"/>
        </w:rPr>
      </w:pPr>
      <w:r w:rsidRPr="00475C13">
        <w:rPr>
          <w:rFonts w:ascii="Times New Roman" w:hAnsi="Times New Roman"/>
          <w:b/>
          <w:color w:val="000000"/>
          <w:lang w:eastAsia="zh-CN"/>
        </w:rPr>
        <w:t>Odbiorca:</w:t>
      </w:r>
      <w:r>
        <w:rPr>
          <w:rFonts w:ascii="Times New Roman" w:hAnsi="Times New Roman"/>
          <w:color w:val="000000"/>
          <w:lang w:eastAsia="zh-CN"/>
        </w:rPr>
        <w:t xml:space="preserve"> </w:t>
      </w:r>
      <w:r w:rsidRPr="00475C13">
        <w:rPr>
          <w:rFonts w:ascii="Times New Roman" w:hAnsi="Times New Roman"/>
          <w:color w:val="000000"/>
          <w:lang w:eastAsia="zh-CN"/>
        </w:rPr>
        <w:t>Powiatowe Centrum Pomocy Rodzinie w Otwocku, ul. Komunardów 10 05-402 Otwock.</w:t>
      </w:r>
    </w:p>
    <w:p w14:paraId="6E32D595" w14:textId="1D1D622B" w:rsidR="005055BE" w:rsidRPr="004B32ED" w:rsidRDefault="005055BE" w:rsidP="005055BE">
      <w:pPr>
        <w:widowControl w:val="0"/>
        <w:tabs>
          <w:tab w:val="left" w:pos="0"/>
          <w:tab w:val="left" w:pos="142"/>
        </w:tabs>
        <w:suppressAutoHyphens/>
        <w:spacing w:after="0" w:line="240" w:lineRule="auto"/>
        <w:ind w:left="284"/>
        <w:jc w:val="both"/>
        <w:textAlignment w:val="baseline"/>
        <w:rPr>
          <w:rFonts w:ascii="Times New Roman" w:hAnsi="Times New Roman"/>
          <w:color w:val="000000"/>
          <w:lang w:eastAsia="zh-CN"/>
        </w:rPr>
      </w:pPr>
      <w:r w:rsidRPr="004B32ED">
        <w:rPr>
          <w:rFonts w:ascii="Times New Roman" w:hAnsi="Times New Roman"/>
          <w:color w:val="000000"/>
          <w:lang w:eastAsia="zh-CN"/>
        </w:rPr>
        <w:t>Płatnikiem faktury VAT jest Powiatowe Centrum Pomocy Rodzinie w</w:t>
      </w:r>
      <w:r w:rsidR="004B32ED">
        <w:rPr>
          <w:rFonts w:ascii="Times New Roman" w:hAnsi="Times New Roman"/>
          <w:color w:val="000000"/>
          <w:lang w:eastAsia="zh-CN"/>
        </w:rPr>
        <w:t xml:space="preserve"> </w:t>
      </w:r>
      <w:r w:rsidR="001C5F9F">
        <w:rPr>
          <w:rFonts w:ascii="Times New Roman" w:hAnsi="Times New Roman"/>
          <w:color w:val="000000"/>
          <w:lang w:eastAsia="zh-CN"/>
        </w:rPr>
        <w:t>Otwocku</w:t>
      </w:r>
      <w:r w:rsidRPr="004B32ED">
        <w:rPr>
          <w:rFonts w:ascii="Times New Roman" w:hAnsi="Times New Roman"/>
          <w:color w:val="000000"/>
          <w:lang w:eastAsia="zh-CN"/>
        </w:rPr>
        <w:t>.</w:t>
      </w:r>
    </w:p>
    <w:p w14:paraId="2F389770" w14:textId="31E7B2AD" w:rsidR="005055BE" w:rsidRPr="004B32ED" w:rsidRDefault="005055BE" w:rsidP="0080667C">
      <w:pPr>
        <w:numPr>
          <w:ilvl w:val="0"/>
          <w:numId w:val="10"/>
        </w:numPr>
        <w:tabs>
          <w:tab w:val="left" w:pos="284"/>
        </w:tabs>
        <w:suppressAutoHyphens/>
        <w:autoSpaceDE w:val="0"/>
        <w:spacing w:after="0" w:line="240" w:lineRule="auto"/>
        <w:ind w:left="-56" w:hanging="284"/>
        <w:jc w:val="both"/>
        <w:rPr>
          <w:rFonts w:ascii="Times New Roman" w:hAnsi="Times New Roman"/>
          <w:color w:val="000000"/>
          <w:lang w:eastAsia="zh-CN"/>
        </w:rPr>
      </w:pPr>
      <w:r w:rsidRPr="004B32ED">
        <w:rPr>
          <w:rFonts w:ascii="Times New Roman" w:hAnsi="Times New Roman"/>
          <w:color w:val="000000"/>
          <w:lang w:eastAsia="zh-CN"/>
        </w:rPr>
        <w:t xml:space="preserve">Zapłata należnego Wykonawcy wynagrodzenia nastąpi w terminie </w:t>
      </w:r>
      <w:r w:rsidR="009E298B" w:rsidRPr="009E298B">
        <w:rPr>
          <w:rFonts w:ascii="Times New Roman" w:hAnsi="Times New Roman"/>
          <w:b/>
          <w:color w:val="000000"/>
          <w:u w:val="single"/>
          <w:lang w:eastAsia="zh-CN"/>
        </w:rPr>
        <w:t>do 30</w:t>
      </w:r>
      <w:r w:rsidRPr="009E298B">
        <w:rPr>
          <w:rFonts w:ascii="Times New Roman" w:hAnsi="Times New Roman"/>
          <w:b/>
          <w:color w:val="000000"/>
          <w:u w:val="single"/>
          <w:lang w:eastAsia="zh-CN"/>
        </w:rPr>
        <w:t xml:space="preserve"> dni</w:t>
      </w:r>
      <w:r w:rsidRPr="004B32ED">
        <w:rPr>
          <w:rFonts w:ascii="Times New Roman" w:hAnsi="Times New Roman"/>
          <w:color w:val="000000"/>
          <w:lang w:eastAsia="zh-CN"/>
        </w:rPr>
        <w:t xml:space="preserve"> od dnia otrzymania </w:t>
      </w:r>
      <w:r w:rsidR="00B5722F">
        <w:rPr>
          <w:rFonts w:ascii="Times New Roman" w:hAnsi="Times New Roman"/>
          <w:color w:val="000000"/>
          <w:lang w:eastAsia="zh-CN"/>
        </w:rPr>
        <w:t xml:space="preserve">prawidłowo wystawionej </w:t>
      </w:r>
      <w:r w:rsidRPr="004B32ED">
        <w:rPr>
          <w:rFonts w:ascii="Times New Roman" w:hAnsi="Times New Roman"/>
          <w:color w:val="000000"/>
          <w:lang w:eastAsia="zh-CN"/>
        </w:rPr>
        <w:t>faktury VAT przez Zamawiającego.</w:t>
      </w:r>
    </w:p>
    <w:p w14:paraId="29166327" w14:textId="079E7D83" w:rsidR="005055BE" w:rsidRPr="004B32ED" w:rsidRDefault="005055BE" w:rsidP="0080667C">
      <w:pPr>
        <w:numPr>
          <w:ilvl w:val="0"/>
          <w:numId w:val="10"/>
        </w:numPr>
        <w:tabs>
          <w:tab w:val="left" w:pos="284"/>
        </w:tabs>
        <w:suppressAutoHyphens/>
        <w:autoSpaceDE w:val="0"/>
        <w:spacing w:after="0" w:line="240" w:lineRule="auto"/>
        <w:ind w:left="-56" w:hanging="284"/>
        <w:jc w:val="both"/>
        <w:rPr>
          <w:rFonts w:ascii="Times New Roman" w:hAnsi="Times New Roman"/>
          <w:color w:val="000000"/>
          <w:lang w:eastAsia="zh-CN"/>
        </w:rPr>
      </w:pPr>
      <w:r w:rsidRPr="004B32ED">
        <w:rPr>
          <w:rFonts w:ascii="Times New Roman" w:hAnsi="Times New Roman"/>
          <w:color w:val="000000"/>
          <w:lang w:eastAsia="zh-CN"/>
        </w:rPr>
        <w:t xml:space="preserve">Zamawiający nie ponosi odpowiedzialności, a Wykonawcy nie przysługują żadne roszczenia w przypadku, kiedy powstanie zwłoka w zapłacie wynagrodzenia spowodowana opóźnieniem związanym z przekazaniem środków przez Instytucję Zarządzającą na rzecz Zamawiającego.  </w:t>
      </w:r>
    </w:p>
    <w:p w14:paraId="5AE6A33C" w14:textId="77777777" w:rsidR="005055BE" w:rsidRPr="004B32ED" w:rsidRDefault="005055BE" w:rsidP="0080667C">
      <w:pPr>
        <w:numPr>
          <w:ilvl w:val="0"/>
          <w:numId w:val="10"/>
        </w:numPr>
        <w:tabs>
          <w:tab w:val="left" w:pos="284"/>
        </w:tabs>
        <w:suppressAutoHyphens/>
        <w:autoSpaceDE w:val="0"/>
        <w:spacing w:after="0" w:line="240" w:lineRule="auto"/>
        <w:ind w:left="-56" w:hanging="284"/>
        <w:jc w:val="both"/>
        <w:rPr>
          <w:rFonts w:ascii="Times New Roman" w:hAnsi="Times New Roman"/>
          <w:color w:val="000000"/>
          <w:lang w:eastAsia="zh-CN"/>
        </w:rPr>
      </w:pPr>
      <w:r w:rsidRPr="004B32ED">
        <w:rPr>
          <w:rFonts w:ascii="Times New Roman" w:hAnsi="Times New Roman"/>
          <w:color w:val="000000"/>
          <w:lang w:eastAsia="zh-CN"/>
        </w:rPr>
        <w:t>Zapłata wskazanego w ust. 1 wynagrodzenia na rzecz Wykonawcy nast</w:t>
      </w:r>
      <w:r w:rsidRPr="004B32ED">
        <w:rPr>
          <w:rFonts w:ascii="Times New Roman" w:eastAsia="TTE1458318t00" w:hAnsi="Times New Roman"/>
          <w:color w:val="000000"/>
          <w:lang w:eastAsia="zh-CN"/>
        </w:rPr>
        <w:t>ą</w:t>
      </w:r>
      <w:r w:rsidRPr="004B32ED">
        <w:rPr>
          <w:rFonts w:ascii="Times New Roman" w:hAnsi="Times New Roman"/>
          <w:color w:val="000000"/>
          <w:lang w:eastAsia="zh-CN"/>
        </w:rPr>
        <w:t>pi przelewem na rachunek bankowy Wykonawcy wskazany w wystawionej fakturze VAT.</w:t>
      </w:r>
    </w:p>
    <w:p w14:paraId="5D112D5B" w14:textId="513A034E" w:rsidR="005055BE" w:rsidRPr="003C52B3" w:rsidRDefault="005055BE" w:rsidP="0080667C">
      <w:pPr>
        <w:numPr>
          <w:ilvl w:val="0"/>
          <w:numId w:val="10"/>
        </w:numPr>
        <w:tabs>
          <w:tab w:val="left" w:pos="284"/>
        </w:tabs>
        <w:suppressAutoHyphens/>
        <w:autoSpaceDE w:val="0"/>
        <w:spacing w:after="0" w:line="240" w:lineRule="auto"/>
        <w:ind w:left="-56" w:hanging="284"/>
        <w:jc w:val="both"/>
        <w:rPr>
          <w:rFonts w:ascii="Times New Roman" w:hAnsi="Times New Roman"/>
          <w:b/>
          <w:bCs/>
          <w:color w:val="000000"/>
          <w:lang w:eastAsia="zh-CN"/>
        </w:rPr>
      </w:pPr>
      <w:r w:rsidRPr="004B32ED">
        <w:rPr>
          <w:rFonts w:ascii="Times New Roman" w:hAnsi="Times New Roman"/>
          <w:color w:val="000000"/>
          <w:lang w:eastAsia="zh-CN"/>
        </w:rPr>
        <w:t>Przez dzie</w:t>
      </w:r>
      <w:r w:rsidRPr="004B32ED">
        <w:rPr>
          <w:rFonts w:ascii="Times New Roman" w:eastAsia="TTE1458318t00" w:hAnsi="Times New Roman"/>
          <w:color w:val="000000"/>
          <w:lang w:eastAsia="zh-CN"/>
        </w:rPr>
        <w:t xml:space="preserve">ń </w:t>
      </w:r>
      <w:r w:rsidRPr="004B32ED">
        <w:rPr>
          <w:rFonts w:ascii="Times New Roman" w:hAnsi="Times New Roman"/>
          <w:color w:val="000000"/>
          <w:lang w:eastAsia="zh-CN"/>
        </w:rPr>
        <w:t>zapłaty rozumie si</w:t>
      </w:r>
      <w:r w:rsidRPr="004B32ED">
        <w:rPr>
          <w:rFonts w:ascii="Times New Roman" w:eastAsia="TTE1458318t00" w:hAnsi="Times New Roman"/>
          <w:color w:val="000000"/>
          <w:lang w:eastAsia="zh-CN"/>
        </w:rPr>
        <w:t xml:space="preserve">ę </w:t>
      </w:r>
      <w:r w:rsidRPr="004B32ED">
        <w:rPr>
          <w:rFonts w:ascii="Times New Roman" w:hAnsi="Times New Roman"/>
          <w:color w:val="000000"/>
          <w:lang w:eastAsia="zh-CN"/>
        </w:rPr>
        <w:t>dzie</w:t>
      </w:r>
      <w:r w:rsidRPr="004B32ED">
        <w:rPr>
          <w:rFonts w:ascii="Times New Roman" w:eastAsia="TTE1458318t00" w:hAnsi="Times New Roman"/>
          <w:color w:val="000000"/>
          <w:lang w:eastAsia="zh-CN"/>
        </w:rPr>
        <w:t xml:space="preserve">ń </w:t>
      </w:r>
      <w:r w:rsidRPr="004B32ED">
        <w:rPr>
          <w:rFonts w:ascii="Times New Roman" w:hAnsi="Times New Roman"/>
          <w:color w:val="000000"/>
          <w:lang w:eastAsia="zh-CN"/>
        </w:rPr>
        <w:t>obci</w:t>
      </w:r>
      <w:r w:rsidRPr="004B32ED">
        <w:rPr>
          <w:rFonts w:ascii="Times New Roman" w:eastAsia="TTE1458318t00" w:hAnsi="Times New Roman"/>
          <w:color w:val="000000"/>
          <w:lang w:eastAsia="zh-CN"/>
        </w:rPr>
        <w:t>ąż</w:t>
      </w:r>
      <w:r w:rsidRPr="004B32ED">
        <w:rPr>
          <w:rFonts w:ascii="Times New Roman" w:hAnsi="Times New Roman"/>
          <w:color w:val="000000"/>
          <w:lang w:eastAsia="zh-CN"/>
        </w:rPr>
        <w:t>enia rachunku bankowego Zamawiaj</w:t>
      </w:r>
      <w:r w:rsidRPr="004B32ED">
        <w:rPr>
          <w:rFonts w:ascii="Times New Roman" w:eastAsia="TTE1458318t00" w:hAnsi="Times New Roman"/>
          <w:color w:val="000000"/>
          <w:lang w:eastAsia="zh-CN"/>
        </w:rPr>
        <w:t>ą</w:t>
      </w:r>
      <w:r w:rsidRPr="004B32ED">
        <w:rPr>
          <w:rFonts w:ascii="Times New Roman" w:hAnsi="Times New Roman"/>
          <w:color w:val="000000"/>
          <w:lang w:eastAsia="zh-CN"/>
        </w:rPr>
        <w:t>cego.</w:t>
      </w:r>
    </w:p>
    <w:p w14:paraId="702D891F" w14:textId="77777777" w:rsidR="00C72F16" w:rsidRDefault="003C52B3" w:rsidP="0080667C">
      <w:pPr>
        <w:numPr>
          <w:ilvl w:val="0"/>
          <w:numId w:val="10"/>
        </w:numPr>
        <w:tabs>
          <w:tab w:val="clear" w:pos="720"/>
          <w:tab w:val="num" w:pos="284"/>
        </w:tabs>
        <w:suppressAutoHyphens/>
        <w:autoSpaceDE w:val="0"/>
        <w:spacing w:after="0" w:line="240" w:lineRule="auto"/>
        <w:ind w:left="-56" w:hanging="284"/>
        <w:jc w:val="both"/>
        <w:rPr>
          <w:rFonts w:ascii="Times New Roman" w:hAnsi="Times New Roman"/>
          <w:bCs/>
          <w:color w:val="000000"/>
          <w:lang w:eastAsia="zh-CN"/>
        </w:rPr>
      </w:pPr>
      <w:r w:rsidRPr="003C52B3">
        <w:rPr>
          <w:rFonts w:ascii="Times New Roman" w:hAnsi="Times New Roman"/>
          <w:bCs/>
          <w:color w:val="000000"/>
          <w:lang w:eastAsia="zh-CN"/>
        </w:rPr>
        <w:t>W przypadku realizacji usługi przez podwykonawcę warunkiem zapłaty wynagrodzenia Wykonawcy jest dostarczenie przez niego dowodów potwierdzających zapłatę wynagrodzenia dla podwykonawc</w:t>
      </w:r>
      <w:r w:rsidR="00C72F16">
        <w:rPr>
          <w:rFonts w:ascii="Times New Roman" w:hAnsi="Times New Roman"/>
          <w:bCs/>
          <w:color w:val="000000"/>
          <w:lang w:eastAsia="zh-CN"/>
        </w:rPr>
        <w:t>y.</w:t>
      </w:r>
    </w:p>
    <w:p w14:paraId="399D9856" w14:textId="3D7692C0" w:rsidR="003C52B3" w:rsidRPr="00F44182" w:rsidRDefault="00C72F16" w:rsidP="00C72F16">
      <w:pPr>
        <w:numPr>
          <w:ilvl w:val="0"/>
          <w:numId w:val="10"/>
        </w:numPr>
        <w:tabs>
          <w:tab w:val="clear" w:pos="720"/>
          <w:tab w:val="num" w:pos="284"/>
        </w:tabs>
        <w:suppressAutoHyphens/>
        <w:autoSpaceDE w:val="0"/>
        <w:spacing w:after="0" w:line="240" w:lineRule="auto"/>
        <w:ind w:left="-56" w:hanging="284"/>
        <w:jc w:val="both"/>
        <w:rPr>
          <w:rFonts w:ascii="Times New Roman" w:hAnsi="Times New Roman"/>
          <w:bCs/>
          <w:color w:val="000000"/>
          <w:lang w:eastAsia="zh-CN"/>
        </w:rPr>
      </w:pPr>
      <w:r w:rsidRPr="00C72F16">
        <w:rPr>
          <w:rFonts w:ascii="Times New Roman" w:eastAsia="Calibri" w:hAnsi="Times New Roman"/>
        </w:rPr>
        <w:t>Należności wynikające z faktury</w:t>
      </w:r>
      <w:r w:rsidR="00AB094B">
        <w:rPr>
          <w:rFonts w:ascii="Times New Roman" w:eastAsia="Calibri" w:hAnsi="Times New Roman"/>
        </w:rPr>
        <w:t xml:space="preserve"> za zrealizowana Usługę </w:t>
      </w:r>
      <w:r w:rsidRPr="00C72F16">
        <w:rPr>
          <w:rFonts w:ascii="Times New Roman" w:eastAsia="Calibri" w:hAnsi="Times New Roman"/>
        </w:rPr>
        <w:t>Zamawiający sfinansuje ze środków Europejskiego Funduszu Społecznego  w ramach realizowanego przez Powiatowe Centrum Pomocy Rodzinie w Otwocku projektu „Aktywna integracja w powiec</w:t>
      </w:r>
      <w:r w:rsidR="002C1FCB">
        <w:rPr>
          <w:rFonts w:ascii="Times New Roman" w:eastAsia="Calibri" w:hAnsi="Times New Roman"/>
        </w:rPr>
        <w:t>i</w:t>
      </w:r>
      <w:r w:rsidRPr="00C72F16">
        <w:rPr>
          <w:rFonts w:ascii="Times New Roman" w:eastAsia="Calibri" w:hAnsi="Times New Roman"/>
        </w:rPr>
        <w:t>e otwockim”.</w:t>
      </w:r>
    </w:p>
    <w:p w14:paraId="388BC66D" w14:textId="77777777" w:rsidR="000E2853" w:rsidRDefault="000E2853" w:rsidP="004D40E9">
      <w:pPr>
        <w:suppressAutoHyphens/>
        <w:autoSpaceDE w:val="0"/>
        <w:spacing w:after="0" w:line="240" w:lineRule="auto"/>
        <w:rPr>
          <w:rFonts w:ascii="Times New Roman" w:hAnsi="Times New Roman"/>
          <w:b/>
          <w:bCs/>
          <w:color w:val="000000"/>
          <w:lang w:eastAsia="zh-CN"/>
        </w:rPr>
      </w:pPr>
    </w:p>
    <w:p w14:paraId="64F5D106" w14:textId="654812A5" w:rsidR="00875AE4" w:rsidRPr="004B32ED" w:rsidRDefault="00875AE4" w:rsidP="00875AE4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4B32ED">
        <w:rPr>
          <w:rFonts w:ascii="Times New Roman" w:hAnsi="Times New Roman"/>
          <w:b/>
          <w:bCs/>
          <w:color w:val="000000"/>
          <w:lang w:eastAsia="zh-CN"/>
        </w:rPr>
        <w:t>§ 4</w:t>
      </w:r>
    </w:p>
    <w:p w14:paraId="4560CC6A" w14:textId="15F0A923" w:rsidR="00875AE4" w:rsidRPr="008C390A" w:rsidRDefault="00AB094B" w:rsidP="00875AE4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8C390A">
        <w:rPr>
          <w:rFonts w:ascii="Times New Roman" w:eastAsia="Calibri" w:hAnsi="Times New Roman"/>
          <w:b/>
          <w:bCs/>
          <w:color w:val="000000"/>
          <w:lang w:eastAsia="zh-CN"/>
        </w:rPr>
        <w:t>Zasady odbioru usługi</w:t>
      </w:r>
      <w:r w:rsidR="00875AE4" w:rsidRPr="008C390A">
        <w:rPr>
          <w:rFonts w:ascii="Times New Roman" w:eastAsia="Calibri" w:hAnsi="Times New Roman"/>
          <w:b/>
          <w:bCs/>
          <w:color w:val="000000"/>
          <w:lang w:eastAsia="zh-CN"/>
        </w:rPr>
        <w:t xml:space="preserve">  </w:t>
      </w:r>
    </w:p>
    <w:p w14:paraId="2D8ED44D" w14:textId="0C8A57C1" w:rsidR="00875AE4" w:rsidRPr="008C390A" w:rsidRDefault="00875AE4" w:rsidP="00875AE4">
      <w:pPr>
        <w:numPr>
          <w:ilvl w:val="0"/>
          <w:numId w:val="19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zh-CN"/>
        </w:rPr>
      </w:pPr>
      <w:r w:rsidRPr="008C390A">
        <w:rPr>
          <w:rFonts w:ascii="Times New Roman" w:hAnsi="Times New Roman"/>
          <w:lang w:eastAsia="zh-CN"/>
        </w:rPr>
        <w:t xml:space="preserve">Na wykonanie </w:t>
      </w:r>
      <w:r w:rsidR="00AB094B" w:rsidRPr="008C390A">
        <w:rPr>
          <w:rFonts w:ascii="Times New Roman" w:hAnsi="Times New Roman"/>
          <w:lang w:eastAsia="zh-CN"/>
        </w:rPr>
        <w:t xml:space="preserve">usługi  </w:t>
      </w:r>
      <w:r w:rsidRPr="008C390A">
        <w:rPr>
          <w:rFonts w:ascii="Times New Roman" w:hAnsi="Times New Roman"/>
          <w:lang w:eastAsia="zh-CN"/>
        </w:rPr>
        <w:t xml:space="preserve">składa się wykonanie usługi </w:t>
      </w:r>
      <w:r w:rsidR="008C390A" w:rsidRPr="008C390A">
        <w:rPr>
          <w:rFonts w:ascii="Times New Roman" w:hAnsi="Times New Roman"/>
          <w:lang w:eastAsia="zh-CN"/>
        </w:rPr>
        <w:t xml:space="preserve"> kursu prawo jazdy kat. B </w:t>
      </w:r>
      <w:r w:rsidRPr="008C390A">
        <w:rPr>
          <w:rFonts w:ascii="Times New Roman" w:hAnsi="Times New Roman"/>
          <w:lang w:eastAsia="zh-CN"/>
        </w:rPr>
        <w:t>oraz opracowanie i dostarczenie Za</w:t>
      </w:r>
      <w:r w:rsidR="008C390A" w:rsidRPr="008C390A">
        <w:rPr>
          <w:rFonts w:ascii="Times New Roman" w:hAnsi="Times New Roman"/>
          <w:lang w:eastAsia="zh-CN"/>
        </w:rPr>
        <w:t xml:space="preserve">mawiającemu dokumentacji usługi </w:t>
      </w:r>
      <w:r w:rsidRPr="008C390A">
        <w:rPr>
          <w:rFonts w:ascii="Times New Roman" w:hAnsi="Times New Roman"/>
          <w:lang w:eastAsia="zh-CN"/>
        </w:rPr>
        <w:t>.</w:t>
      </w:r>
    </w:p>
    <w:p w14:paraId="5B7366FC" w14:textId="3378309B" w:rsidR="00875AE4" w:rsidRPr="008C390A" w:rsidRDefault="008C390A" w:rsidP="00875AE4">
      <w:pPr>
        <w:numPr>
          <w:ilvl w:val="0"/>
          <w:numId w:val="19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zh-CN"/>
        </w:rPr>
      </w:pPr>
      <w:r w:rsidRPr="008C390A">
        <w:rPr>
          <w:rFonts w:ascii="Times New Roman" w:hAnsi="Times New Roman"/>
          <w:lang w:eastAsia="zh-CN"/>
        </w:rPr>
        <w:t xml:space="preserve">Po wykonaniu usługi </w:t>
      </w:r>
      <w:r w:rsidR="00875AE4" w:rsidRPr="008C390A">
        <w:rPr>
          <w:rFonts w:ascii="Times New Roman" w:hAnsi="Times New Roman"/>
          <w:lang w:eastAsia="zh-CN"/>
        </w:rPr>
        <w:t xml:space="preserve"> Wykonawca najpó</w:t>
      </w:r>
      <w:r w:rsidR="00875AE4" w:rsidRPr="008C390A">
        <w:rPr>
          <w:rFonts w:ascii="Times New Roman" w:eastAsia="TTE1458318t00" w:hAnsi="Times New Roman"/>
          <w:lang w:eastAsia="zh-CN"/>
        </w:rPr>
        <w:t>ź</w:t>
      </w:r>
      <w:r w:rsidR="00875AE4" w:rsidRPr="008C390A">
        <w:rPr>
          <w:rFonts w:ascii="Times New Roman" w:hAnsi="Times New Roman"/>
          <w:lang w:eastAsia="zh-CN"/>
        </w:rPr>
        <w:t xml:space="preserve">niej w terminie </w:t>
      </w:r>
      <w:r w:rsidR="00875AE4" w:rsidRPr="008C390A">
        <w:rPr>
          <w:rFonts w:ascii="Times New Roman" w:hAnsi="Times New Roman"/>
          <w:b/>
          <w:u w:val="single"/>
          <w:lang w:eastAsia="zh-CN"/>
        </w:rPr>
        <w:t>1</w:t>
      </w:r>
      <w:r w:rsidR="004D40E9" w:rsidRPr="008C390A">
        <w:rPr>
          <w:rFonts w:ascii="Times New Roman" w:hAnsi="Times New Roman"/>
          <w:b/>
          <w:u w:val="single"/>
          <w:lang w:eastAsia="zh-CN"/>
        </w:rPr>
        <w:t>0</w:t>
      </w:r>
      <w:r w:rsidR="00875AE4" w:rsidRPr="008C390A">
        <w:rPr>
          <w:rFonts w:ascii="Times New Roman" w:hAnsi="Times New Roman"/>
          <w:b/>
          <w:u w:val="single"/>
          <w:lang w:eastAsia="zh-CN"/>
        </w:rPr>
        <w:t xml:space="preserve"> dni</w:t>
      </w:r>
      <w:r w:rsidR="00875AE4" w:rsidRPr="008C390A">
        <w:rPr>
          <w:rFonts w:ascii="Times New Roman" w:hAnsi="Times New Roman"/>
          <w:lang w:eastAsia="zh-CN"/>
        </w:rPr>
        <w:t xml:space="preserve"> od zako</w:t>
      </w:r>
      <w:r w:rsidR="00875AE4" w:rsidRPr="008C390A">
        <w:rPr>
          <w:rFonts w:ascii="Times New Roman" w:eastAsia="TTE1458318t00" w:hAnsi="Times New Roman"/>
          <w:lang w:eastAsia="zh-CN"/>
        </w:rPr>
        <w:t>ń</w:t>
      </w:r>
      <w:r w:rsidR="00875AE4" w:rsidRPr="008C390A">
        <w:rPr>
          <w:rFonts w:ascii="Times New Roman" w:hAnsi="Times New Roman"/>
          <w:lang w:eastAsia="zh-CN"/>
        </w:rPr>
        <w:t>czenia</w:t>
      </w:r>
      <w:r w:rsidRPr="008C390A">
        <w:rPr>
          <w:rFonts w:ascii="Times New Roman" w:hAnsi="Times New Roman"/>
          <w:lang w:eastAsia="zh-CN"/>
        </w:rPr>
        <w:t xml:space="preserve"> usługi zgłosi usługę</w:t>
      </w:r>
      <w:r w:rsidR="00875AE4" w:rsidRPr="008C390A">
        <w:rPr>
          <w:rFonts w:ascii="Times New Roman" w:hAnsi="Times New Roman"/>
          <w:lang w:eastAsia="zh-CN"/>
        </w:rPr>
        <w:t xml:space="preserve"> do odbior</w:t>
      </w:r>
      <w:r w:rsidRPr="008C390A">
        <w:rPr>
          <w:rFonts w:ascii="Times New Roman" w:hAnsi="Times New Roman"/>
          <w:lang w:eastAsia="zh-CN"/>
        </w:rPr>
        <w:t xml:space="preserve">u przekazując zgłoszenie usługi </w:t>
      </w:r>
      <w:r w:rsidR="00875AE4" w:rsidRPr="008C390A">
        <w:rPr>
          <w:rFonts w:ascii="Times New Roman" w:hAnsi="Times New Roman"/>
          <w:lang w:eastAsia="zh-CN"/>
        </w:rPr>
        <w:t xml:space="preserve"> do odbioru, </w:t>
      </w:r>
      <w:r w:rsidRPr="008C390A">
        <w:rPr>
          <w:rFonts w:ascii="Times New Roman" w:hAnsi="Times New Roman"/>
          <w:lang w:eastAsia="zh-CN"/>
        </w:rPr>
        <w:t xml:space="preserve">raport z realizacji usługi  oraz dokumentację usługi </w:t>
      </w:r>
      <w:r w:rsidR="00875AE4" w:rsidRPr="008C390A">
        <w:rPr>
          <w:rFonts w:ascii="Times New Roman" w:hAnsi="Times New Roman"/>
          <w:lang w:eastAsia="zh-CN"/>
        </w:rPr>
        <w:t xml:space="preserve"> zgodnie z</w:t>
      </w:r>
      <w:r w:rsidR="002832E0" w:rsidRPr="008C390A">
        <w:rPr>
          <w:rFonts w:ascii="Times New Roman" w:hAnsi="Times New Roman"/>
          <w:lang w:eastAsia="zh-CN"/>
        </w:rPr>
        <w:t xml:space="preserve"> postanowieniami załącznika nr 3</w:t>
      </w:r>
      <w:r w:rsidR="00875AE4" w:rsidRPr="008C390A">
        <w:rPr>
          <w:rFonts w:ascii="Times New Roman" w:hAnsi="Times New Roman"/>
          <w:lang w:eastAsia="zh-CN"/>
        </w:rPr>
        <w:t xml:space="preserve"> – Opis przedmiotu zamówienia. </w:t>
      </w:r>
    </w:p>
    <w:p w14:paraId="19E7C2FE" w14:textId="5278F96A" w:rsidR="00BD6332" w:rsidRPr="00CE28B3" w:rsidRDefault="00875AE4" w:rsidP="00BD6332">
      <w:pPr>
        <w:numPr>
          <w:ilvl w:val="0"/>
          <w:numId w:val="19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zh-CN"/>
        </w:rPr>
      </w:pPr>
      <w:r w:rsidRPr="00CE28B3">
        <w:rPr>
          <w:rFonts w:ascii="Times New Roman" w:hAnsi="Times New Roman"/>
          <w:lang w:eastAsia="zh-CN"/>
        </w:rPr>
        <w:t xml:space="preserve">Z odbioru </w:t>
      </w:r>
      <w:r w:rsidR="008C390A" w:rsidRPr="00CE28B3">
        <w:rPr>
          <w:rFonts w:ascii="Times New Roman" w:hAnsi="Times New Roman"/>
          <w:lang w:eastAsia="zh-CN"/>
        </w:rPr>
        <w:t xml:space="preserve"> usługi </w:t>
      </w:r>
      <w:r w:rsidRPr="00CE28B3">
        <w:rPr>
          <w:rFonts w:ascii="Times New Roman" w:hAnsi="Times New Roman"/>
          <w:lang w:eastAsia="zh-CN"/>
        </w:rPr>
        <w:t>sporz</w:t>
      </w:r>
      <w:r w:rsidRPr="00CE28B3">
        <w:rPr>
          <w:rFonts w:ascii="Times New Roman" w:eastAsia="TTE1458318t00" w:hAnsi="Times New Roman"/>
          <w:lang w:eastAsia="zh-CN"/>
        </w:rPr>
        <w:t>ą</w:t>
      </w:r>
      <w:r w:rsidRPr="00CE28B3">
        <w:rPr>
          <w:rFonts w:ascii="Times New Roman" w:hAnsi="Times New Roman"/>
          <w:lang w:eastAsia="zh-CN"/>
        </w:rPr>
        <w:t>dzony protokół odbioru</w:t>
      </w:r>
      <w:r w:rsidR="008C390A" w:rsidRPr="00CE28B3">
        <w:rPr>
          <w:rFonts w:ascii="Times New Roman" w:hAnsi="Times New Roman"/>
          <w:lang w:eastAsia="zh-CN"/>
        </w:rPr>
        <w:t xml:space="preserve"> usługi </w:t>
      </w:r>
      <w:r w:rsidRPr="00CE28B3">
        <w:rPr>
          <w:rFonts w:ascii="Times New Roman" w:hAnsi="Times New Roman"/>
          <w:lang w:eastAsia="zh-CN"/>
        </w:rPr>
        <w:t xml:space="preserve"> podpisany przez osoby, o których mowa w § 11 ust. 3. Protokół odbioru powinien zawiera</w:t>
      </w:r>
      <w:r w:rsidRPr="00CE28B3">
        <w:rPr>
          <w:rFonts w:ascii="Times New Roman" w:eastAsia="TTE1458318t00" w:hAnsi="Times New Roman"/>
          <w:lang w:eastAsia="zh-CN"/>
        </w:rPr>
        <w:t xml:space="preserve">ć </w:t>
      </w:r>
      <w:r w:rsidRPr="00CE28B3">
        <w:rPr>
          <w:rFonts w:ascii="Times New Roman" w:hAnsi="Times New Roman"/>
          <w:lang w:eastAsia="zh-CN"/>
        </w:rPr>
        <w:t>w szczególno</w:t>
      </w:r>
      <w:r w:rsidRPr="00CE28B3">
        <w:rPr>
          <w:rFonts w:ascii="Times New Roman" w:eastAsia="TTE1458318t00" w:hAnsi="Times New Roman"/>
          <w:lang w:eastAsia="zh-CN"/>
        </w:rPr>
        <w:t>ś</w:t>
      </w:r>
      <w:r w:rsidRPr="00CE28B3">
        <w:rPr>
          <w:rFonts w:ascii="Times New Roman" w:hAnsi="Times New Roman"/>
          <w:lang w:eastAsia="zh-CN"/>
        </w:rPr>
        <w:t>ci:</w:t>
      </w:r>
    </w:p>
    <w:p w14:paraId="3E83C911" w14:textId="77777777" w:rsidR="00BD6332" w:rsidRPr="00CE28B3" w:rsidRDefault="00875AE4" w:rsidP="00BD6332">
      <w:pPr>
        <w:pStyle w:val="Akapitzlist"/>
        <w:numPr>
          <w:ilvl w:val="0"/>
          <w:numId w:val="31"/>
        </w:numPr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CE28B3">
        <w:rPr>
          <w:rFonts w:ascii="Times New Roman" w:hAnsi="Times New Roman"/>
          <w:lang w:eastAsia="zh-CN"/>
        </w:rPr>
        <w:t>d</w:t>
      </w:r>
      <w:r w:rsidR="00BD6332" w:rsidRPr="00CE28B3">
        <w:rPr>
          <w:rFonts w:ascii="Times New Roman" w:hAnsi="Times New Roman"/>
          <w:lang w:eastAsia="zh-CN"/>
        </w:rPr>
        <w:t>atę i miejsce jego sporządzenia;</w:t>
      </w:r>
    </w:p>
    <w:p w14:paraId="65B4F958" w14:textId="1B8F1D41" w:rsidR="00BD6332" w:rsidRPr="00CE28B3" w:rsidRDefault="00875AE4" w:rsidP="00BD6332">
      <w:pPr>
        <w:pStyle w:val="Akapitzlist"/>
        <w:numPr>
          <w:ilvl w:val="0"/>
          <w:numId w:val="31"/>
        </w:numPr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CE28B3">
        <w:rPr>
          <w:rFonts w:ascii="Times New Roman" w:hAnsi="Times New Roman"/>
          <w:lang w:eastAsia="zh-CN"/>
        </w:rPr>
        <w:t xml:space="preserve">ocenę prawidłowości przeprowadzenia </w:t>
      </w:r>
      <w:r w:rsidR="008C390A" w:rsidRPr="00CE28B3">
        <w:rPr>
          <w:rFonts w:ascii="Times New Roman" w:hAnsi="Times New Roman"/>
          <w:lang w:eastAsia="zh-CN"/>
        </w:rPr>
        <w:t>usługi oraz jej</w:t>
      </w:r>
      <w:r w:rsidRPr="00CE28B3">
        <w:rPr>
          <w:rFonts w:ascii="Times New Roman" w:hAnsi="Times New Roman"/>
          <w:lang w:eastAsia="zh-CN"/>
        </w:rPr>
        <w:t xml:space="preserve"> zgodności z posta</w:t>
      </w:r>
      <w:r w:rsidR="00BD6332" w:rsidRPr="00CE28B3">
        <w:rPr>
          <w:rFonts w:ascii="Times New Roman" w:hAnsi="Times New Roman"/>
          <w:lang w:eastAsia="zh-CN"/>
        </w:rPr>
        <w:t>nowieniami Umowy;</w:t>
      </w:r>
    </w:p>
    <w:p w14:paraId="04FBE784" w14:textId="362BE2CA" w:rsidR="00BD6332" w:rsidRPr="00CE28B3" w:rsidRDefault="00875AE4" w:rsidP="00BD6332">
      <w:pPr>
        <w:pStyle w:val="Akapitzlist"/>
        <w:numPr>
          <w:ilvl w:val="0"/>
          <w:numId w:val="31"/>
        </w:numPr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CE28B3">
        <w:rPr>
          <w:rFonts w:ascii="Times New Roman" w:hAnsi="Times New Roman"/>
          <w:lang w:eastAsia="zh-CN"/>
        </w:rPr>
        <w:t xml:space="preserve">oświadczenia osób upoważnionych do odbioru po przekazaniu przez Wykonawcę dokumentacji wymienionej w </w:t>
      </w:r>
      <w:r w:rsidR="00461A11" w:rsidRPr="00CE28B3">
        <w:rPr>
          <w:rFonts w:ascii="Times New Roman" w:hAnsi="Times New Roman"/>
          <w:lang w:eastAsia="zh-CN"/>
        </w:rPr>
        <w:t>ust. 2</w:t>
      </w:r>
      <w:r w:rsidR="00BD6332" w:rsidRPr="00CE28B3">
        <w:rPr>
          <w:rFonts w:ascii="Times New Roman" w:hAnsi="Times New Roman"/>
          <w:lang w:eastAsia="zh-CN"/>
        </w:rPr>
        <w:t>;</w:t>
      </w:r>
    </w:p>
    <w:p w14:paraId="7D4960CE" w14:textId="5FDCDA04" w:rsidR="00BD6332" w:rsidRPr="00CE28B3" w:rsidRDefault="00875AE4" w:rsidP="00BD6332">
      <w:pPr>
        <w:pStyle w:val="Akapitzlist"/>
        <w:numPr>
          <w:ilvl w:val="0"/>
          <w:numId w:val="31"/>
        </w:numPr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CE28B3">
        <w:rPr>
          <w:rFonts w:ascii="Times New Roman" w:hAnsi="Times New Roman"/>
          <w:lang w:eastAsia="zh-CN"/>
        </w:rPr>
        <w:t>oświadczenie osób upoważnionych do odbioru o istnieniu bądź braku nieprawidło</w:t>
      </w:r>
      <w:r w:rsidR="00BD6332" w:rsidRPr="00CE28B3">
        <w:rPr>
          <w:rFonts w:ascii="Times New Roman" w:hAnsi="Times New Roman"/>
          <w:lang w:eastAsia="zh-CN"/>
        </w:rPr>
        <w:t>wości w przeprowadzon</w:t>
      </w:r>
      <w:r w:rsidR="008C390A" w:rsidRPr="00CE28B3">
        <w:rPr>
          <w:rFonts w:ascii="Times New Roman" w:hAnsi="Times New Roman"/>
          <w:lang w:eastAsia="zh-CN"/>
        </w:rPr>
        <w:t>ej usłudze</w:t>
      </w:r>
      <w:r w:rsidR="00BD6332" w:rsidRPr="00CE28B3">
        <w:rPr>
          <w:rFonts w:ascii="Times New Roman" w:hAnsi="Times New Roman"/>
          <w:lang w:eastAsia="zh-CN"/>
        </w:rPr>
        <w:t>.</w:t>
      </w:r>
    </w:p>
    <w:p w14:paraId="4A3B4A01" w14:textId="451514A1" w:rsidR="00875AE4" w:rsidRPr="00CE28B3" w:rsidRDefault="00BD6332" w:rsidP="00BD6332">
      <w:pPr>
        <w:pStyle w:val="Akapitzlist"/>
        <w:numPr>
          <w:ilvl w:val="0"/>
          <w:numId w:val="29"/>
        </w:numPr>
        <w:tabs>
          <w:tab w:val="left" w:pos="284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lang w:eastAsia="zh-CN"/>
        </w:rPr>
      </w:pPr>
      <w:r w:rsidRPr="00CE28B3">
        <w:rPr>
          <w:rFonts w:ascii="Times New Roman" w:hAnsi="Times New Roman"/>
          <w:lang w:eastAsia="zh-CN"/>
        </w:rPr>
        <w:t>W</w:t>
      </w:r>
      <w:r w:rsidR="00875AE4" w:rsidRPr="00CE28B3">
        <w:rPr>
          <w:rFonts w:ascii="Times New Roman" w:hAnsi="Times New Roman"/>
          <w:lang w:eastAsia="zh-CN"/>
        </w:rPr>
        <w:t xml:space="preserve"> przypadku stwierdzenia ni</w:t>
      </w:r>
      <w:r w:rsidR="008C390A" w:rsidRPr="00CE28B3">
        <w:rPr>
          <w:rFonts w:ascii="Times New Roman" w:hAnsi="Times New Roman"/>
          <w:lang w:eastAsia="zh-CN"/>
        </w:rPr>
        <w:t xml:space="preserve">eprawidłowości w przeprowadzonej usłudze </w:t>
      </w:r>
      <w:r w:rsidR="00875AE4" w:rsidRPr="00CE28B3">
        <w:rPr>
          <w:rFonts w:ascii="Times New Roman" w:hAnsi="Times New Roman"/>
          <w:lang w:eastAsia="zh-CN"/>
        </w:rPr>
        <w:t xml:space="preserve">– zobowiązanie Wykonawcy do ich usunięcia w ramach wynagrodzenia, o którym mowa w § 3 ust. 1 i ust. 2 oraz w terminie wskazanym przez Zamawiającego.   </w:t>
      </w:r>
    </w:p>
    <w:p w14:paraId="23EDD4AE" w14:textId="2C2902E2" w:rsidR="00875AE4" w:rsidRPr="00CE28B3" w:rsidRDefault="00875AE4" w:rsidP="00875AE4">
      <w:pPr>
        <w:pStyle w:val="Akapitzlist"/>
        <w:numPr>
          <w:ilvl w:val="0"/>
          <w:numId w:val="29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bCs/>
          <w:color w:val="000000"/>
          <w:lang w:eastAsia="zh-CN"/>
        </w:rPr>
      </w:pPr>
      <w:r w:rsidRPr="00CE28B3">
        <w:rPr>
          <w:rFonts w:ascii="Times New Roman" w:hAnsi="Times New Roman"/>
          <w:bCs/>
          <w:color w:val="000000"/>
          <w:lang w:eastAsia="zh-CN"/>
        </w:rPr>
        <w:t xml:space="preserve">Protokół o którym mowa w ust. 3 Zamawiający sporządzi w terminie </w:t>
      </w:r>
      <w:r w:rsidR="008C390A" w:rsidRPr="00CE28B3">
        <w:rPr>
          <w:rFonts w:ascii="Times New Roman" w:hAnsi="Times New Roman"/>
          <w:b/>
          <w:bCs/>
          <w:color w:val="000000"/>
          <w:u w:val="single"/>
          <w:lang w:eastAsia="zh-CN"/>
        </w:rPr>
        <w:t>5</w:t>
      </w:r>
      <w:r w:rsidR="0051572F" w:rsidRPr="00CE28B3">
        <w:rPr>
          <w:rFonts w:ascii="Times New Roman" w:hAnsi="Times New Roman"/>
          <w:b/>
          <w:bCs/>
          <w:color w:val="000000"/>
          <w:u w:val="single"/>
          <w:lang w:eastAsia="zh-CN"/>
        </w:rPr>
        <w:t xml:space="preserve"> </w:t>
      </w:r>
      <w:r w:rsidRPr="00CE28B3">
        <w:rPr>
          <w:rFonts w:ascii="Times New Roman" w:hAnsi="Times New Roman"/>
          <w:b/>
          <w:bCs/>
          <w:color w:val="000000"/>
          <w:u w:val="single"/>
          <w:lang w:eastAsia="zh-CN"/>
        </w:rPr>
        <w:t>dni</w:t>
      </w:r>
      <w:r w:rsidRPr="00CE28B3">
        <w:rPr>
          <w:rFonts w:ascii="Times New Roman" w:hAnsi="Times New Roman"/>
          <w:bCs/>
          <w:color w:val="000000"/>
          <w:lang w:eastAsia="zh-CN"/>
        </w:rPr>
        <w:t xml:space="preserve"> od dnia dostarczenia dokumentacji</w:t>
      </w:r>
      <w:r w:rsidR="00461A11" w:rsidRPr="00CE28B3">
        <w:rPr>
          <w:rFonts w:ascii="Times New Roman" w:hAnsi="Times New Roman"/>
          <w:bCs/>
          <w:color w:val="000000"/>
          <w:lang w:eastAsia="zh-CN"/>
        </w:rPr>
        <w:t>,</w:t>
      </w:r>
      <w:r w:rsidRPr="00CE28B3">
        <w:rPr>
          <w:rFonts w:ascii="Times New Roman" w:hAnsi="Times New Roman"/>
          <w:bCs/>
          <w:color w:val="000000"/>
          <w:lang w:eastAsia="zh-CN"/>
        </w:rPr>
        <w:t xml:space="preserve"> o której mowa w ust. 2. </w:t>
      </w:r>
    </w:p>
    <w:p w14:paraId="7604EB0D" w14:textId="47D2379A" w:rsidR="00875AE4" w:rsidRPr="00CE28B3" w:rsidRDefault="00875AE4" w:rsidP="00875AE4">
      <w:pPr>
        <w:pStyle w:val="Akapitzlist"/>
        <w:numPr>
          <w:ilvl w:val="0"/>
          <w:numId w:val="29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bCs/>
          <w:color w:val="000000"/>
          <w:lang w:eastAsia="zh-CN"/>
        </w:rPr>
      </w:pPr>
      <w:r w:rsidRPr="00CE28B3">
        <w:rPr>
          <w:rFonts w:ascii="Times New Roman" w:hAnsi="Times New Roman"/>
          <w:bCs/>
          <w:color w:val="000000"/>
          <w:lang w:eastAsia="zh-CN"/>
        </w:rPr>
        <w:t>W wypadku przyjęcia</w:t>
      </w:r>
      <w:r w:rsidR="008C390A" w:rsidRPr="00CE28B3">
        <w:rPr>
          <w:rFonts w:ascii="Times New Roman" w:hAnsi="Times New Roman"/>
          <w:bCs/>
          <w:color w:val="000000"/>
          <w:lang w:eastAsia="zh-CN"/>
        </w:rPr>
        <w:t xml:space="preserve"> wykonanej usługi </w:t>
      </w:r>
      <w:r w:rsidRPr="00CE28B3">
        <w:rPr>
          <w:rFonts w:ascii="Times New Roman" w:hAnsi="Times New Roman"/>
          <w:bCs/>
          <w:color w:val="000000"/>
          <w:lang w:eastAsia="zh-CN"/>
        </w:rPr>
        <w:t>bez zastrzeżeń Wykonawca jest uprawniony do</w:t>
      </w:r>
      <w:r w:rsidR="008C390A" w:rsidRPr="00CE28B3">
        <w:rPr>
          <w:rFonts w:ascii="Times New Roman" w:hAnsi="Times New Roman"/>
          <w:bCs/>
          <w:color w:val="000000"/>
          <w:lang w:eastAsia="zh-CN"/>
        </w:rPr>
        <w:t xml:space="preserve"> wystawienia faktury za wykonana usługę </w:t>
      </w:r>
      <w:r w:rsidRPr="00CE28B3">
        <w:rPr>
          <w:rFonts w:ascii="Times New Roman" w:hAnsi="Times New Roman"/>
          <w:bCs/>
          <w:color w:val="000000"/>
          <w:lang w:eastAsia="zh-CN"/>
        </w:rPr>
        <w:t xml:space="preserve"> z dniem sporządzenia protokołu odbioru</w:t>
      </w:r>
      <w:r w:rsidR="00BD6332" w:rsidRPr="00CE28B3">
        <w:rPr>
          <w:rFonts w:ascii="Times New Roman" w:hAnsi="Times New Roman"/>
          <w:bCs/>
          <w:color w:val="000000"/>
          <w:lang w:eastAsia="zh-CN"/>
        </w:rPr>
        <w:t>.</w:t>
      </w:r>
      <w:r w:rsidRPr="00CE28B3">
        <w:rPr>
          <w:rFonts w:ascii="Times New Roman" w:hAnsi="Times New Roman"/>
          <w:bCs/>
          <w:color w:val="000000"/>
          <w:lang w:eastAsia="zh-CN"/>
        </w:rPr>
        <w:t xml:space="preserve"> </w:t>
      </w:r>
    </w:p>
    <w:p w14:paraId="35BA5BBE" w14:textId="0D5277B0" w:rsidR="00875AE4" w:rsidRPr="00CE28B3" w:rsidRDefault="00875AE4" w:rsidP="00875AE4">
      <w:pPr>
        <w:pStyle w:val="Akapitzlist"/>
        <w:numPr>
          <w:ilvl w:val="0"/>
          <w:numId w:val="29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bCs/>
          <w:color w:val="000000"/>
          <w:lang w:eastAsia="zh-CN"/>
        </w:rPr>
      </w:pPr>
      <w:r w:rsidRPr="00CE28B3">
        <w:rPr>
          <w:rFonts w:ascii="Times New Roman" w:hAnsi="Times New Roman"/>
          <w:bCs/>
          <w:color w:val="000000"/>
          <w:lang w:eastAsia="zh-CN"/>
        </w:rPr>
        <w:t>W wypadku zgł</w:t>
      </w:r>
      <w:r w:rsidR="008C390A" w:rsidRPr="00CE28B3">
        <w:rPr>
          <w:rFonts w:ascii="Times New Roman" w:hAnsi="Times New Roman"/>
          <w:bCs/>
          <w:color w:val="000000"/>
          <w:lang w:eastAsia="zh-CN"/>
        </w:rPr>
        <w:t xml:space="preserve">oszenia zastrzeżeń do wykonanej usługi </w:t>
      </w:r>
      <w:r w:rsidRPr="00CE28B3">
        <w:rPr>
          <w:rFonts w:ascii="Times New Roman" w:hAnsi="Times New Roman"/>
          <w:bCs/>
          <w:color w:val="000000"/>
          <w:lang w:eastAsia="zh-CN"/>
        </w:rPr>
        <w:t xml:space="preserve"> </w:t>
      </w:r>
      <w:r w:rsidR="008C390A" w:rsidRPr="00CE28B3">
        <w:rPr>
          <w:rFonts w:ascii="Times New Roman" w:hAnsi="Times New Roman"/>
          <w:bCs/>
          <w:color w:val="000000"/>
          <w:lang w:eastAsia="zh-CN"/>
        </w:rPr>
        <w:t>Zamawiający wezwie W</w:t>
      </w:r>
      <w:r w:rsidRPr="00CE28B3">
        <w:rPr>
          <w:rFonts w:ascii="Times New Roman" w:hAnsi="Times New Roman"/>
          <w:bCs/>
          <w:color w:val="000000"/>
          <w:lang w:eastAsia="zh-CN"/>
        </w:rPr>
        <w:t>ykonawcę do usunięcia  wad wyznaczając</w:t>
      </w:r>
      <w:r w:rsidR="008C390A" w:rsidRPr="00CE28B3">
        <w:rPr>
          <w:rFonts w:ascii="Times New Roman" w:hAnsi="Times New Roman"/>
          <w:bCs/>
          <w:color w:val="000000"/>
          <w:lang w:eastAsia="zh-CN"/>
        </w:rPr>
        <w:t xml:space="preserve"> W</w:t>
      </w:r>
      <w:r w:rsidRPr="00CE28B3">
        <w:rPr>
          <w:rFonts w:ascii="Times New Roman" w:hAnsi="Times New Roman"/>
          <w:bCs/>
          <w:color w:val="000000"/>
          <w:lang w:eastAsia="zh-CN"/>
        </w:rPr>
        <w:t xml:space="preserve">ykonawcy dodatkowy termin ich usunięcia nie krótszy niż </w:t>
      </w:r>
      <w:r w:rsidR="0051572F" w:rsidRPr="00CE28B3">
        <w:rPr>
          <w:rFonts w:ascii="Times New Roman" w:hAnsi="Times New Roman"/>
          <w:b/>
          <w:bCs/>
          <w:color w:val="000000"/>
          <w:u w:val="single"/>
          <w:lang w:eastAsia="zh-CN"/>
        </w:rPr>
        <w:t>15</w:t>
      </w:r>
      <w:r w:rsidRPr="00CE28B3">
        <w:rPr>
          <w:rFonts w:ascii="Times New Roman" w:hAnsi="Times New Roman"/>
          <w:b/>
          <w:bCs/>
          <w:color w:val="000000"/>
          <w:u w:val="single"/>
          <w:lang w:eastAsia="zh-CN"/>
        </w:rPr>
        <w:t xml:space="preserve"> dni</w:t>
      </w:r>
      <w:r w:rsidRPr="00CE28B3">
        <w:rPr>
          <w:rFonts w:ascii="Times New Roman" w:hAnsi="Times New Roman"/>
          <w:bCs/>
          <w:color w:val="000000"/>
          <w:lang w:eastAsia="zh-CN"/>
        </w:rPr>
        <w:t>. Po usunięciu wad Zamawiający spor</w:t>
      </w:r>
      <w:r w:rsidR="008C390A" w:rsidRPr="00CE28B3">
        <w:rPr>
          <w:rFonts w:ascii="Times New Roman" w:hAnsi="Times New Roman"/>
          <w:bCs/>
          <w:color w:val="000000"/>
          <w:lang w:eastAsia="zh-CN"/>
        </w:rPr>
        <w:t>ządzi ponownie protokół obioru usługi</w:t>
      </w:r>
      <w:r w:rsidRPr="00CE28B3">
        <w:rPr>
          <w:rFonts w:ascii="Times New Roman" w:hAnsi="Times New Roman"/>
          <w:bCs/>
          <w:color w:val="000000"/>
          <w:lang w:eastAsia="zh-CN"/>
        </w:rPr>
        <w:t xml:space="preserve">. Przepis ust. 5 stosuje się odpowiednio. </w:t>
      </w:r>
    </w:p>
    <w:p w14:paraId="7E4D5C9A" w14:textId="0C300616" w:rsidR="005055BE" w:rsidRPr="00CE28B3" w:rsidRDefault="005055BE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eastAsia="zh-CN"/>
        </w:rPr>
      </w:pPr>
    </w:p>
    <w:p w14:paraId="78E67295" w14:textId="35973B94" w:rsidR="005055BE" w:rsidRPr="00CE28B3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CE28B3">
        <w:rPr>
          <w:rFonts w:ascii="Times New Roman" w:hAnsi="Times New Roman"/>
          <w:b/>
          <w:bCs/>
          <w:color w:val="000000"/>
          <w:lang w:eastAsia="zh-CN"/>
        </w:rPr>
        <w:lastRenderedPageBreak/>
        <w:t>§ 5</w:t>
      </w:r>
    </w:p>
    <w:p w14:paraId="3BC6BB09" w14:textId="77777777" w:rsidR="005055BE" w:rsidRPr="00CE28B3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CE28B3">
        <w:rPr>
          <w:rFonts w:ascii="Times New Roman" w:eastAsia="Calibri" w:hAnsi="Times New Roman"/>
          <w:b/>
          <w:bCs/>
          <w:color w:val="000000"/>
          <w:lang w:eastAsia="zh-CN"/>
        </w:rPr>
        <w:t>Kontrola</w:t>
      </w:r>
    </w:p>
    <w:p w14:paraId="52021A51" w14:textId="77777777" w:rsidR="005055BE" w:rsidRPr="00CE28B3" w:rsidRDefault="005055BE" w:rsidP="005055BE">
      <w:pPr>
        <w:numPr>
          <w:ilvl w:val="3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CE28B3">
        <w:rPr>
          <w:rFonts w:ascii="Times New Roman" w:eastAsia="Calibri" w:hAnsi="Times New Roman"/>
          <w:color w:val="000000"/>
          <w:lang w:eastAsia="zh-CN"/>
        </w:rPr>
        <w:t>Zamawiający zastrzega sobie prawo kontroli przebiegu realizacji przedmiotu umowy. Wykonawca jest obowiązany udzielić Zamawiającemu wszelkich informacji niezbędnych do oceny należytego wykonywania przedmiotu umowy.</w:t>
      </w:r>
    </w:p>
    <w:p w14:paraId="35B86B4B" w14:textId="77777777" w:rsidR="005055BE" w:rsidRPr="00CE28B3" w:rsidRDefault="005055BE" w:rsidP="005055BE">
      <w:pPr>
        <w:numPr>
          <w:ilvl w:val="3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CE28B3">
        <w:rPr>
          <w:rFonts w:ascii="Times New Roman" w:hAnsi="Times New Roman"/>
          <w:color w:val="000000"/>
          <w:lang w:eastAsia="zh-CN"/>
        </w:rPr>
        <w:t>Zamawiający zastrzega sobie prawo wglądu do dokumentów Wykonawcy, związanych z realizowanym projektem.</w:t>
      </w:r>
    </w:p>
    <w:p w14:paraId="7EF8FC3A" w14:textId="77777777" w:rsidR="005055BE" w:rsidRPr="00CE28B3" w:rsidRDefault="005055BE" w:rsidP="005055BE">
      <w:pPr>
        <w:numPr>
          <w:ilvl w:val="3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CE28B3">
        <w:rPr>
          <w:rFonts w:ascii="Times New Roman" w:hAnsi="Times New Roman"/>
          <w:color w:val="000000"/>
          <w:lang w:eastAsia="zh-CN"/>
        </w:rPr>
        <w:t>Wykonawca zobowiązuje się do:</w:t>
      </w:r>
    </w:p>
    <w:p w14:paraId="30F13110" w14:textId="77777777" w:rsidR="005055BE" w:rsidRPr="00CE28B3" w:rsidRDefault="005055BE" w:rsidP="005055BE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lang w:eastAsia="zh-CN"/>
        </w:rPr>
      </w:pPr>
      <w:r w:rsidRPr="00CE28B3">
        <w:rPr>
          <w:rFonts w:ascii="Times New Roman" w:hAnsi="Times New Roman"/>
          <w:color w:val="000000"/>
          <w:lang w:eastAsia="zh-CN"/>
        </w:rPr>
        <w:t xml:space="preserve"> informowania Zamawiającego o wszelkich trudnościach w wykonywaniu przez Wykonawcę przedmiotu umowy;</w:t>
      </w:r>
    </w:p>
    <w:p w14:paraId="2FF3ED2F" w14:textId="77777777" w:rsidR="005055BE" w:rsidRPr="00CE28B3" w:rsidRDefault="005055BE" w:rsidP="005055BE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lang w:eastAsia="zh-CN"/>
        </w:rPr>
      </w:pPr>
      <w:r w:rsidRPr="00CE28B3">
        <w:rPr>
          <w:rFonts w:ascii="Times New Roman" w:hAnsi="Times New Roman"/>
          <w:color w:val="000000"/>
          <w:lang w:eastAsia="zh-CN"/>
        </w:rPr>
        <w:t>udzielenia pełnej informacji na temat postępu i zakresu wykonywanego przez Wykonawcę przedmiotu umowy na każde żądanie Zamawiającego lub osoby upoważnionej przez Zamawiającego, w terminie 2 dni od dnia wniesienia żądania przez Zamawiającego lub osobę przez niego upoważnioną.</w:t>
      </w:r>
    </w:p>
    <w:p w14:paraId="3BDEEAA8" w14:textId="33B77D55" w:rsidR="005055BE" w:rsidRPr="00CE28B3" w:rsidRDefault="005055BE" w:rsidP="005055BE">
      <w:pPr>
        <w:numPr>
          <w:ilvl w:val="3"/>
          <w:numId w:val="2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color w:val="000000"/>
          <w:lang w:eastAsia="zh-CN"/>
        </w:rPr>
      </w:pPr>
      <w:r w:rsidRPr="00CE28B3">
        <w:rPr>
          <w:rFonts w:ascii="Times New Roman" w:hAnsi="Times New Roman"/>
          <w:color w:val="000000"/>
          <w:lang w:eastAsia="zh-CN"/>
        </w:rPr>
        <w:t xml:space="preserve">Wykonawca ponosi pełną odpowiedzialność </w:t>
      </w:r>
      <w:r w:rsidR="00633250" w:rsidRPr="00CE28B3">
        <w:rPr>
          <w:rFonts w:ascii="Times New Roman" w:hAnsi="Times New Roman"/>
          <w:color w:val="000000"/>
          <w:lang w:eastAsia="zh-CN"/>
        </w:rPr>
        <w:t xml:space="preserve">za </w:t>
      </w:r>
      <w:r w:rsidRPr="00CE28B3">
        <w:rPr>
          <w:rFonts w:ascii="Times New Roman" w:hAnsi="Times New Roman"/>
          <w:color w:val="000000"/>
          <w:lang w:eastAsia="zh-CN"/>
        </w:rPr>
        <w:t>wykonanie przedmiotu umowy.</w:t>
      </w:r>
    </w:p>
    <w:p w14:paraId="605C6807" w14:textId="77777777" w:rsidR="00B330DE" w:rsidRPr="002F5D04" w:rsidRDefault="00B330DE" w:rsidP="00F44182">
      <w:pPr>
        <w:suppressAutoHyphens/>
        <w:autoSpaceDE w:val="0"/>
        <w:spacing w:after="0" w:line="240" w:lineRule="auto"/>
        <w:rPr>
          <w:rFonts w:ascii="Times New Roman" w:hAnsi="Times New Roman"/>
          <w:b/>
          <w:bCs/>
          <w:color w:val="000000"/>
          <w:lang w:eastAsia="zh-CN"/>
        </w:rPr>
      </w:pPr>
    </w:p>
    <w:p w14:paraId="48455DB3" w14:textId="77777777" w:rsidR="005055BE" w:rsidRPr="002F5D04" w:rsidRDefault="005055BE" w:rsidP="002D18A6">
      <w:pPr>
        <w:suppressAutoHyphens/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2F5D04">
        <w:rPr>
          <w:rFonts w:ascii="Times New Roman" w:hAnsi="Times New Roman"/>
          <w:b/>
          <w:bCs/>
          <w:color w:val="000000"/>
          <w:lang w:eastAsia="zh-CN"/>
        </w:rPr>
        <w:t>§ 6</w:t>
      </w:r>
    </w:p>
    <w:p w14:paraId="28287D10" w14:textId="77777777" w:rsidR="005055BE" w:rsidRPr="002F5D04" w:rsidRDefault="005055BE" w:rsidP="002D18A6">
      <w:pPr>
        <w:suppressAutoHyphens/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2F5D04">
        <w:rPr>
          <w:rFonts w:ascii="Times New Roman" w:hAnsi="Times New Roman"/>
          <w:b/>
          <w:bCs/>
          <w:color w:val="000000"/>
          <w:lang w:eastAsia="zh-CN"/>
        </w:rPr>
        <w:t>Obowiązek informacyjny Wykonawcy</w:t>
      </w:r>
    </w:p>
    <w:p w14:paraId="34528AE8" w14:textId="313B496D" w:rsidR="005055BE" w:rsidRPr="002F5D04" w:rsidRDefault="005055BE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 xml:space="preserve">Wykonawca zobowiązany jest informować, że przedmiot umowy jest współfinansowany przez Unię Europejską ze środków pochodzących z Europejskiego Funduszu Społecznego w szczególności poprzez oznakowanie pomieszczeń, materiałów szkoleniowych, zaświadczeń, certyfikatów zgodnie z wytycznymi w zakresie informacji i promocji Regionalnego Programu Operacyjnego Województwa </w:t>
      </w:r>
      <w:r w:rsidR="001C5F9F" w:rsidRPr="002F5D04">
        <w:rPr>
          <w:rFonts w:ascii="Times New Roman" w:hAnsi="Times New Roman"/>
          <w:color w:val="000000"/>
          <w:lang w:eastAsia="zh-CN"/>
        </w:rPr>
        <w:t xml:space="preserve">Mazowieckiego </w:t>
      </w:r>
      <w:r w:rsidR="000E2A99" w:rsidRPr="002F5D04">
        <w:rPr>
          <w:rFonts w:ascii="Times New Roman" w:hAnsi="Times New Roman"/>
          <w:color w:val="000000"/>
          <w:lang w:eastAsia="zh-CN"/>
        </w:rPr>
        <w:t xml:space="preserve">na </w:t>
      </w:r>
      <w:r w:rsidRPr="002F5D04">
        <w:rPr>
          <w:rFonts w:ascii="Times New Roman" w:hAnsi="Times New Roman"/>
          <w:color w:val="000000"/>
          <w:lang w:eastAsia="zh-CN"/>
        </w:rPr>
        <w:t>lata 2014-2020.</w:t>
      </w:r>
    </w:p>
    <w:p w14:paraId="5DA7B3AE" w14:textId="77777777" w:rsidR="005055BE" w:rsidRPr="00AB094B" w:rsidRDefault="005055BE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highlight w:val="yellow"/>
          <w:lang w:eastAsia="zh-CN"/>
        </w:rPr>
      </w:pPr>
    </w:p>
    <w:p w14:paraId="05A50C68" w14:textId="77777777" w:rsidR="005055BE" w:rsidRPr="002F5D04" w:rsidRDefault="005055BE" w:rsidP="00D771DC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2F5D04">
        <w:rPr>
          <w:rFonts w:ascii="Times New Roman" w:hAnsi="Times New Roman"/>
          <w:b/>
          <w:bCs/>
          <w:color w:val="000000"/>
          <w:lang w:eastAsia="zh-CN"/>
        </w:rPr>
        <w:t>§ 7</w:t>
      </w:r>
    </w:p>
    <w:p w14:paraId="629D328B" w14:textId="4F6ACC67" w:rsidR="005055BE" w:rsidRPr="002F5D04" w:rsidRDefault="005055BE" w:rsidP="005B62BE">
      <w:pPr>
        <w:suppressAutoHyphens/>
        <w:autoSpaceDE w:val="0"/>
        <w:spacing w:after="0" w:line="240" w:lineRule="auto"/>
        <w:ind w:left="567" w:hanging="567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2F5D04">
        <w:rPr>
          <w:rFonts w:ascii="Times New Roman" w:eastAsia="Calibri" w:hAnsi="Times New Roman"/>
          <w:b/>
          <w:bCs/>
          <w:color w:val="000000"/>
          <w:lang w:eastAsia="zh-CN"/>
        </w:rPr>
        <w:t>Prawa autorskie</w:t>
      </w:r>
    </w:p>
    <w:p w14:paraId="43A8F9C1" w14:textId="77777777" w:rsidR="005055BE" w:rsidRPr="002F5D04" w:rsidRDefault="005055BE" w:rsidP="005055BE">
      <w:pPr>
        <w:numPr>
          <w:ilvl w:val="0"/>
          <w:numId w:val="11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Wykonawca oświadcza, że:</w:t>
      </w:r>
    </w:p>
    <w:p w14:paraId="4482333C" w14:textId="147C32B0" w:rsidR="005055BE" w:rsidRPr="002F5D04" w:rsidRDefault="005055BE" w:rsidP="001C5F9F">
      <w:pPr>
        <w:numPr>
          <w:ilvl w:val="1"/>
          <w:numId w:val="10"/>
        </w:numPr>
        <w:tabs>
          <w:tab w:val="clear" w:pos="1440"/>
          <w:tab w:val="left" w:pos="851"/>
          <w:tab w:val="num" w:pos="1134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wszelkie utwory w rozumieniu ustawy z dnia 4 lutego 1994 r. o prawie autorskim i prawach pokrewnych (</w:t>
      </w:r>
      <w:r w:rsidR="00DE0F94" w:rsidRPr="002F5D04">
        <w:rPr>
          <w:rFonts w:ascii="Times New Roman" w:hAnsi="Times New Roman"/>
          <w:color w:val="000000"/>
          <w:lang w:eastAsia="zh-CN"/>
        </w:rPr>
        <w:t>tj. Dz.U. 201</w:t>
      </w:r>
      <w:r w:rsidR="008E7C8B" w:rsidRPr="002F5D04">
        <w:rPr>
          <w:rFonts w:ascii="Times New Roman" w:hAnsi="Times New Roman"/>
          <w:color w:val="000000"/>
          <w:lang w:eastAsia="zh-CN"/>
        </w:rPr>
        <w:t>9</w:t>
      </w:r>
      <w:r w:rsidR="00DE0F94" w:rsidRPr="002F5D04">
        <w:rPr>
          <w:rFonts w:ascii="Times New Roman" w:hAnsi="Times New Roman"/>
          <w:color w:val="000000"/>
          <w:lang w:eastAsia="zh-CN"/>
        </w:rPr>
        <w:t xml:space="preserve"> </w:t>
      </w:r>
      <w:r w:rsidR="002D7D63" w:rsidRPr="002F5D04">
        <w:rPr>
          <w:rFonts w:ascii="Times New Roman" w:hAnsi="Times New Roman"/>
          <w:color w:val="000000"/>
          <w:lang w:eastAsia="zh-CN"/>
        </w:rPr>
        <w:t xml:space="preserve">r., </w:t>
      </w:r>
      <w:r w:rsidR="00DE0F94" w:rsidRPr="002F5D04">
        <w:rPr>
          <w:rFonts w:ascii="Times New Roman" w:hAnsi="Times New Roman"/>
          <w:color w:val="000000"/>
          <w:lang w:eastAsia="zh-CN"/>
        </w:rPr>
        <w:t xml:space="preserve">poz. </w:t>
      </w:r>
      <w:r w:rsidR="008E7C8B" w:rsidRPr="002F5D04">
        <w:rPr>
          <w:rFonts w:ascii="Times New Roman" w:hAnsi="Times New Roman"/>
          <w:color w:val="000000"/>
          <w:lang w:eastAsia="zh-CN"/>
        </w:rPr>
        <w:t>1231</w:t>
      </w:r>
      <w:r w:rsidRPr="002F5D04">
        <w:rPr>
          <w:rFonts w:ascii="Times New Roman" w:hAnsi="Times New Roman"/>
          <w:color w:val="000000"/>
          <w:lang w:eastAsia="zh-CN"/>
        </w:rPr>
        <w:t>), jakimi b</w:t>
      </w:r>
      <w:r w:rsidRPr="002F5D04">
        <w:rPr>
          <w:rFonts w:ascii="Times New Roman" w:eastAsia="TTE1458318t00" w:hAnsi="Times New Roman"/>
          <w:color w:val="000000"/>
          <w:lang w:eastAsia="zh-CN"/>
        </w:rPr>
        <w:t>ę</w:t>
      </w:r>
      <w:r w:rsidRPr="002F5D04">
        <w:rPr>
          <w:rFonts w:ascii="Times New Roman" w:hAnsi="Times New Roman"/>
          <w:color w:val="000000"/>
          <w:lang w:eastAsia="zh-CN"/>
        </w:rPr>
        <w:t>dzie si</w:t>
      </w:r>
      <w:r w:rsidRPr="002F5D04">
        <w:rPr>
          <w:rFonts w:ascii="Times New Roman" w:eastAsia="TTE1458318t00" w:hAnsi="Times New Roman"/>
          <w:color w:val="000000"/>
          <w:lang w:eastAsia="zh-CN"/>
        </w:rPr>
        <w:t>ę</w:t>
      </w:r>
      <w:r w:rsidRPr="002F5D04">
        <w:rPr>
          <w:rFonts w:ascii="Times New Roman" w:hAnsi="Times New Roman"/>
          <w:color w:val="000000"/>
          <w:lang w:eastAsia="zh-CN"/>
        </w:rPr>
        <w:t xml:space="preserve"> posługiwał w toku wykonywania przedmiotu umowy, a tak</w:t>
      </w:r>
      <w:r w:rsidRPr="002F5D04">
        <w:rPr>
          <w:rFonts w:ascii="Times New Roman" w:eastAsia="TTE1458318t00" w:hAnsi="Times New Roman"/>
          <w:color w:val="000000"/>
          <w:lang w:eastAsia="zh-CN"/>
        </w:rPr>
        <w:t>ż</w:t>
      </w:r>
      <w:r w:rsidRPr="002F5D04">
        <w:rPr>
          <w:rFonts w:ascii="Times New Roman" w:hAnsi="Times New Roman"/>
          <w:color w:val="000000"/>
          <w:lang w:eastAsia="zh-CN"/>
        </w:rPr>
        <w:t>e powstałe w wyniku jego wykonania, b</w:t>
      </w:r>
      <w:r w:rsidRPr="002F5D04">
        <w:rPr>
          <w:rFonts w:ascii="Times New Roman" w:eastAsia="TTE1458318t00" w:hAnsi="Times New Roman"/>
          <w:color w:val="000000"/>
          <w:lang w:eastAsia="zh-CN"/>
        </w:rPr>
        <w:t>ę</w:t>
      </w:r>
      <w:r w:rsidRPr="002F5D04">
        <w:rPr>
          <w:rFonts w:ascii="Times New Roman" w:hAnsi="Times New Roman"/>
          <w:color w:val="000000"/>
          <w:lang w:eastAsia="zh-CN"/>
        </w:rPr>
        <w:t>d</w:t>
      </w:r>
      <w:r w:rsidRPr="002F5D04">
        <w:rPr>
          <w:rFonts w:ascii="Times New Roman" w:eastAsia="TTE1458318t00" w:hAnsi="Times New Roman"/>
          <w:color w:val="000000"/>
          <w:lang w:eastAsia="zh-CN"/>
        </w:rPr>
        <w:t xml:space="preserve">ą </w:t>
      </w:r>
      <w:r w:rsidRPr="002F5D04">
        <w:rPr>
          <w:rFonts w:ascii="Times New Roman" w:hAnsi="Times New Roman"/>
          <w:color w:val="000000"/>
          <w:lang w:eastAsia="zh-CN"/>
        </w:rPr>
        <w:t>oryginalne, bez niedozwolonych zapo</w:t>
      </w:r>
      <w:r w:rsidRPr="002F5D04">
        <w:rPr>
          <w:rFonts w:ascii="Times New Roman" w:eastAsia="TTE1458318t00" w:hAnsi="Times New Roman"/>
          <w:color w:val="000000"/>
          <w:lang w:eastAsia="zh-CN"/>
        </w:rPr>
        <w:t>ż</w:t>
      </w:r>
      <w:r w:rsidRPr="002F5D04">
        <w:rPr>
          <w:rFonts w:ascii="Times New Roman" w:hAnsi="Times New Roman"/>
          <w:color w:val="000000"/>
          <w:lang w:eastAsia="zh-CN"/>
        </w:rPr>
        <w:t>ycze</w:t>
      </w:r>
      <w:r w:rsidRPr="002F5D04">
        <w:rPr>
          <w:rFonts w:ascii="Times New Roman" w:eastAsia="TTE1458318t00" w:hAnsi="Times New Roman"/>
          <w:color w:val="000000"/>
          <w:lang w:eastAsia="zh-CN"/>
        </w:rPr>
        <w:t xml:space="preserve">ń </w:t>
      </w:r>
      <w:r w:rsidRPr="002F5D04">
        <w:rPr>
          <w:rFonts w:ascii="Times New Roman" w:hAnsi="Times New Roman"/>
          <w:color w:val="000000"/>
          <w:lang w:eastAsia="zh-CN"/>
        </w:rPr>
        <w:t>z utworów osób trzecich oraz nie b</w:t>
      </w:r>
      <w:r w:rsidRPr="002F5D04">
        <w:rPr>
          <w:rFonts w:ascii="Times New Roman" w:eastAsia="TTE1458318t00" w:hAnsi="Times New Roman"/>
          <w:color w:val="000000"/>
          <w:lang w:eastAsia="zh-CN"/>
        </w:rPr>
        <w:t>ę</w:t>
      </w:r>
      <w:r w:rsidRPr="002F5D04">
        <w:rPr>
          <w:rFonts w:ascii="Times New Roman" w:hAnsi="Times New Roman"/>
          <w:color w:val="000000"/>
          <w:lang w:eastAsia="zh-CN"/>
        </w:rPr>
        <w:t>d</w:t>
      </w:r>
      <w:r w:rsidRPr="002F5D04">
        <w:rPr>
          <w:rFonts w:ascii="Times New Roman" w:eastAsia="TTE1458318t00" w:hAnsi="Times New Roman"/>
          <w:color w:val="000000"/>
          <w:lang w:eastAsia="zh-CN"/>
        </w:rPr>
        <w:t xml:space="preserve">ą </w:t>
      </w:r>
      <w:r w:rsidRPr="002F5D04">
        <w:rPr>
          <w:rFonts w:ascii="Times New Roman" w:hAnsi="Times New Roman"/>
          <w:color w:val="000000"/>
          <w:lang w:eastAsia="zh-CN"/>
        </w:rPr>
        <w:t>narusza</w:t>
      </w:r>
      <w:r w:rsidRPr="002F5D04">
        <w:rPr>
          <w:rFonts w:ascii="Times New Roman" w:eastAsia="TTE1458318t00" w:hAnsi="Times New Roman"/>
          <w:color w:val="000000"/>
          <w:lang w:eastAsia="zh-CN"/>
        </w:rPr>
        <w:t xml:space="preserve">ć </w:t>
      </w:r>
      <w:r w:rsidRPr="002F5D04">
        <w:rPr>
          <w:rFonts w:ascii="Times New Roman" w:hAnsi="Times New Roman"/>
          <w:color w:val="000000"/>
          <w:lang w:eastAsia="zh-CN"/>
        </w:rPr>
        <w:t>jakichkolwiek praw przysługuj</w:t>
      </w:r>
      <w:r w:rsidRPr="002F5D04">
        <w:rPr>
          <w:rFonts w:ascii="Times New Roman" w:eastAsia="TTE1458318t00" w:hAnsi="Times New Roman"/>
          <w:color w:val="000000"/>
          <w:lang w:eastAsia="zh-CN"/>
        </w:rPr>
        <w:t>ą</w:t>
      </w:r>
      <w:r w:rsidRPr="002F5D04">
        <w:rPr>
          <w:rFonts w:ascii="Times New Roman" w:hAnsi="Times New Roman"/>
          <w:color w:val="000000"/>
          <w:lang w:eastAsia="zh-CN"/>
        </w:rPr>
        <w:t>cych osobom trzecim, w tym w szczególno</w:t>
      </w:r>
      <w:r w:rsidRPr="002F5D04">
        <w:rPr>
          <w:rFonts w:ascii="Times New Roman" w:eastAsia="TTE1458318t00" w:hAnsi="Times New Roman"/>
          <w:color w:val="000000"/>
          <w:lang w:eastAsia="zh-CN"/>
        </w:rPr>
        <w:t>ś</w:t>
      </w:r>
      <w:r w:rsidRPr="002F5D04">
        <w:rPr>
          <w:rFonts w:ascii="Times New Roman" w:hAnsi="Times New Roman"/>
          <w:color w:val="000000"/>
          <w:lang w:eastAsia="zh-CN"/>
        </w:rPr>
        <w:t>ci autorskich praw osobistych lub maj</w:t>
      </w:r>
      <w:r w:rsidRPr="002F5D04">
        <w:rPr>
          <w:rFonts w:ascii="Times New Roman" w:eastAsia="TTE1458318t00" w:hAnsi="Times New Roman"/>
          <w:color w:val="000000"/>
          <w:lang w:eastAsia="zh-CN"/>
        </w:rPr>
        <w:t>ą</w:t>
      </w:r>
      <w:r w:rsidRPr="002F5D04">
        <w:rPr>
          <w:rFonts w:ascii="Times New Roman" w:hAnsi="Times New Roman"/>
          <w:color w:val="000000"/>
          <w:lang w:eastAsia="zh-CN"/>
        </w:rPr>
        <w:t>tkowych tych osób;</w:t>
      </w:r>
    </w:p>
    <w:p w14:paraId="51F461A2" w14:textId="77777777" w:rsidR="005055BE" w:rsidRPr="002F5D04" w:rsidRDefault="005055BE" w:rsidP="005055BE">
      <w:pPr>
        <w:numPr>
          <w:ilvl w:val="1"/>
          <w:numId w:val="10"/>
        </w:numPr>
        <w:tabs>
          <w:tab w:val="left" w:pos="851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b</w:t>
      </w:r>
      <w:r w:rsidRPr="002F5D04">
        <w:rPr>
          <w:rFonts w:ascii="Times New Roman" w:eastAsia="TTE1458318t00" w:hAnsi="Times New Roman"/>
          <w:color w:val="000000"/>
          <w:lang w:eastAsia="zh-CN"/>
        </w:rPr>
        <w:t>ę</w:t>
      </w:r>
      <w:r w:rsidRPr="002F5D04">
        <w:rPr>
          <w:rFonts w:ascii="Times New Roman" w:hAnsi="Times New Roman"/>
          <w:color w:val="000000"/>
          <w:lang w:eastAsia="zh-CN"/>
        </w:rPr>
        <w:t>d</w:t>
      </w:r>
      <w:r w:rsidRPr="002F5D04">
        <w:rPr>
          <w:rFonts w:ascii="Times New Roman" w:eastAsia="TTE1458318t00" w:hAnsi="Times New Roman"/>
          <w:color w:val="000000"/>
          <w:lang w:eastAsia="zh-CN"/>
        </w:rPr>
        <w:t xml:space="preserve">ą </w:t>
      </w:r>
      <w:r w:rsidRPr="002F5D04">
        <w:rPr>
          <w:rFonts w:ascii="Times New Roman" w:hAnsi="Times New Roman"/>
          <w:color w:val="000000"/>
          <w:lang w:eastAsia="zh-CN"/>
        </w:rPr>
        <w:t>mu przysługiwa</w:t>
      </w:r>
      <w:r w:rsidRPr="002F5D04">
        <w:rPr>
          <w:rFonts w:ascii="Times New Roman" w:eastAsia="TTE1458318t00" w:hAnsi="Times New Roman"/>
          <w:color w:val="000000"/>
          <w:lang w:eastAsia="zh-CN"/>
        </w:rPr>
        <w:t xml:space="preserve">ć </w:t>
      </w:r>
      <w:r w:rsidRPr="002F5D04">
        <w:rPr>
          <w:rFonts w:ascii="Times New Roman" w:hAnsi="Times New Roman"/>
          <w:color w:val="000000"/>
          <w:lang w:eastAsia="zh-CN"/>
        </w:rPr>
        <w:t>autorskie prawa maj</w:t>
      </w:r>
      <w:r w:rsidRPr="002F5D04">
        <w:rPr>
          <w:rFonts w:ascii="Times New Roman" w:eastAsia="TTE1458318t00" w:hAnsi="Times New Roman"/>
          <w:color w:val="000000"/>
          <w:lang w:eastAsia="zh-CN"/>
        </w:rPr>
        <w:t>ą</w:t>
      </w:r>
      <w:r w:rsidRPr="002F5D04">
        <w:rPr>
          <w:rFonts w:ascii="Times New Roman" w:hAnsi="Times New Roman"/>
          <w:color w:val="000000"/>
          <w:lang w:eastAsia="zh-CN"/>
        </w:rPr>
        <w:t xml:space="preserve">tkowe do wszystkich utworów powstałych </w:t>
      </w:r>
      <w:r w:rsidRPr="002F5D04">
        <w:rPr>
          <w:rFonts w:ascii="Times New Roman" w:hAnsi="Times New Roman"/>
          <w:color w:val="000000"/>
          <w:lang w:eastAsia="zh-CN"/>
        </w:rPr>
        <w:br/>
        <w:t>w wyniku wykonania przedmiotu umowy oraz wszelkie inne wymagane przepisami ustawy o prawie autorskim i prawach pokrewnych upowa</w:t>
      </w:r>
      <w:r w:rsidRPr="002F5D04">
        <w:rPr>
          <w:rFonts w:ascii="Times New Roman" w:eastAsia="TTE1458318t00" w:hAnsi="Times New Roman"/>
          <w:color w:val="000000"/>
          <w:lang w:eastAsia="zh-CN"/>
        </w:rPr>
        <w:t>ż</w:t>
      </w:r>
      <w:r w:rsidRPr="002F5D04">
        <w:rPr>
          <w:rFonts w:ascii="Times New Roman" w:hAnsi="Times New Roman"/>
          <w:color w:val="000000"/>
          <w:lang w:eastAsia="zh-CN"/>
        </w:rPr>
        <w:t>nienia lub zezwolenia do wykonywania praw zale</w:t>
      </w:r>
      <w:r w:rsidRPr="002F5D04">
        <w:rPr>
          <w:rFonts w:ascii="Times New Roman" w:eastAsia="TTE1458318t00" w:hAnsi="Times New Roman"/>
          <w:color w:val="000000"/>
          <w:lang w:eastAsia="zh-CN"/>
        </w:rPr>
        <w:t>ż</w:t>
      </w:r>
      <w:r w:rsidRPr="002F5D04">
        <w:rPr>
          <w:rFonts w:ascii="Times New Roman" w:hAnsi="Times New Roman"/>
          <w:color w:val="000000"/>
          <w:lang w:eastAsia="zh-CN"/>
        </w:rPr>
        <w:t>nych w stosunku do tych utworów.</w:t>
      </w:r>
    </w:p>
    <w:p w14:paraId="27525FB7" w14:textId="77777777" w:rsidR="005055BE" w:rsidRPr="002F5D04" w:rsidRDefault="005055BE" w:rsidP="005055BE">
      <w:pPr>
        <w:numPr>
          <w:ilvl w:val="0"/>
          <w:numId w:val="11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Wykonawca przyjmuje na siebie pełną i wyłączną odpowiedzialność za jakiekolwiek naruszenie praw autorskich lub praw pokrewnych osób trzecich, powstałe w trakcie lub w wyniku wykonywania przedmiotu umowy przez Wykonawcę. W przypadku skierowania przeciwko Zamawiającemu jakiegokolwiek roszczenia z tego tytułu przez osobę trzecią, Wykonawca zobowiązuje się do całkowitego zaspokojenia tego roszczenia oraz do zwolnienia Zamawiającego z obowiązku świadczenia z tego tytułu, a także do zwrotu Zamawiającemu wszelkich poniesionych z tego tytułu kosztów.</w:t>
      </w:r>
    </w:p>
    <w:p w14:paraId="6EF073F2" w14:textId="0E779AD6" w:rsidR="00E05108" w:rsidRPr="002F5D04" w:rsidRDefault="005055BE" w:rsidP="005055BE">
      <w:pPr>
        <w:numPr>
          <w:ilvl w:val="0"/>
          <w:numId w:val="11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Wykonawca zachowuje pełne prawa autorskie do utworów powstałych w wy</w:t>
      </w:r>
      <w:r w:rsidR="004475B2" w:rsidRPr="002F5D04">
        <w:rPr>
          <w:rFonts w:ascii="Times New Roman" w:hAnsi="Times New Roman"/>
          <w:color w:val="000000"/>
          <w:lang w:eastAsia="zh-CN"/>
        </w:rPr>
        <w:t>niku wykonania przedmiotu umowy</w:t>
      </w:r>
      <w:r w:rsidRPr="002F5D04">
        <w:rPr>
          <w:rFonts w:ascii="Times New Roman" w:hAnsi="Times New Roman"/>
          <w:color w:val="000000"/>
          <w:lang w:eastAsia="zh-CN"/>
        </w:rPr>
        <w:t xml:space="preserve"> i upoważnia Zamawiającego do ich używania</w:t>
      </w:r>
      <w:r w:rsidR="00133E5F" w:rsidRPr="002F5D04">
        <w:rPr>
          <w:rFonts w:ascii="Times New Roman" w:hAnsi="Times New Roman"/>
          <w:color w:val="000000"/>
          <w:lang w:eastAsia="zh-CN"/>
        </w:rPr>
        <w:t xml:space="preserve">, tj. udziela Zamawiającemu </w:t>
      </w:r>
      <w:r w:rsidR="005916B2" w:rsidRPr="002F5D04">
        <w:rPr>
          <w:rFonts w:ascii="Times New Roman" w:hAnsi="Times New Roman"/>
          <w:color w:val="000000"/>
          <w:lang w:eastAsia="zh-CN"/>
        </w:rPr>
        <w:t>nieograniczonej czasowo i nie</w:t>
      </w:r>
      <w:r w:rsidR="001B54F4" w:rsidRPr="002F5D04">
        <w:rPr>
          <w:rFonts w:ascii="Times New Roman" w:hAnsi="Times New Roman"/>
          <w:color w:val="000000"/>
          <w:lang w:eastAsia="zh-CN"/>
        </w:rPr>
        <w:t xml:space="preserve">wyłącznej </w:t>
      </w:r>
      <w:r w:rsidR="00133E5F" w:rsidRPr="002F5D04">
        <w:rPr>
          <w:rFonts w:ascii="Times New Roman" w:hAnsi="Times New Roman"/>
          <w:color w:val="000000"/>
          <w:lang w:eastAsia="zh-CN"/>
        </w:rPr>
        <w:t xml:space="preserve">licencji </w:t>
      </w:r>
      <w:r w:rsidR="00513BD2" w:rsidRPr="002F5D04">
        <w:rPr>
          <w:rFonts w:ascii="Times New Roman" w:hAnsi="Times New Roman"/>
          <w:color w:val="000000"/>
          <w:lang w:eastAsia="zh-CN"/>
        </w:rPr>
        <w:t xml:space="preserve">do ww. utworów na </w:t>
      </w:r>
      <w:r w:rsidR="002E75CC" w:rsidRPr="002F5D04">
        <w:rPr>
          <w:rFonts w:ascii="Times New Roman" w:hAnsi="Times New Roman"/>
          <w:color w:val="000000"/>
          <w:lang w:eastAsia="zh-CN"/>
        </w:rPr>
        <w:t>następujących polach eksploatacji</w:t>
      </w:r>
      <w:r w:rsidR="00E05108" w:rsidRPr="002F5D04">
        <w:rPr>
          <w:rFonts w:ascii="Times New Roman" w:hAnsi="Times New Roman"/>
          <w:color w:val="000000"/>
          <w:lang w:eastAsia="zh-CN"/>
        </w:rPr>
        <w:t>:</w:t>
      </w:r>
    </w:p>
    <w:p w14:paraId="4E792D9F" w14:textId="14151F3D" w:rsidR="00AB10E8" w:rsidRPr="002F5D04" w:rsidRDefault="00CC179D" w:rsidP="00461A11">
      <w:pPr>
        <w:numPr>
          <w:ilvl w:val="1"/>
          <w:numId w:val="35"/>
        </w:numPr>
        <w:tabs>
          <w:tab w:val="left" w:pos="851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t</w:t>
      </w:r>
      <w:r w:rsidR="00AB10E8" w:rsidRPr="002F5D04">
        <w:rPr>
          <w:rFonts w:ascii="Times New Roman" w:hAnsi="Times New Roman"/>
          <w:color w:val="000000"/>
          <w:lang w:eastAsia="zh-CN"/>
        </w:rPr>
        <w:t xml:space="preserve">rwałe lub czasowe zwielokrotnianie w całości lub w części jakimikolwiek środkami i w jakiejkolwiek formie, na jakichkolwiek nośnikach, w szczególności za pomocą druku, technik reprograficznych, filmu, na dysku komputerowym, w formie zapisu magnetycznego, na </w:t>
      </w:r>
      <w:r w:rsidR="00AB10E8" w:rsidRPr="002F5D04">
        <w:rPr>
          <w:rFonts w:ascii="Times New Roman" w:hAnsi="Times New Roman"/>
          <w:color w:val="000000"/>
          <w:lang w:eastAsia="zh-CN"/>
        </w:rPr>
        <w:lastRenderedPageBreak/>
        <w:t>nośnikach cyfrowych, w szczególności w celu wprowadzania, wyświetlania, stosowania, przekazywania i przechowywania,</w:t>
      </w:r>
    </w:p>
    <w:p w14:paraId="19D7FD89" w14:textId="05B1EC97" w:rsidR="00AB10E8" w:rsidRPr="002F5D04" w:rsidRDefault="00CC179D" w:rsidP="00461A11">
      <w:pPr>
        <w:numPr>
          <w:ilvl w:val="1"/>
          <w:numId w:val="35"/>
        </w:numPr>
        <w:tabs>
          <w:tab w:val="left" w:pos="851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t</w:t>
      </w:r>
      <w:r w:rsidR="00AB10E8" w:rsidRPr="002F5D04">
        <w:rPr>
          <w:rFonts w:ascii="Times New Roman" w:hAnsi="Times New Roman"/>
          <w:color w:val="000000"/>
          <w:lang w:eastAsia="zh-CN"/>
        </w:rPr>
        <w:t>łumaczenie, przystosowanie, zmiana układu, tworzenie nowych wersji, opracowań, adaptacji lub jakiekolwiek inne zmiany na potrzeby Zamawiającego;</w:t>
      </w:r>
    </w:p>
    <w:p w14:paraId="1E2EBD7C" w14:textId="3B5A363F" w:rsidR="005055BE" w:rsidRPr="002F5D04" w:rsidRDefault="00CC179D" w:rsidP="00461A11">
      <w:pPr>
        <w:numPr>
          <w:ilvl w:val="1"/>
          <w:numId w:val="35"/>
        </w:numPr>
        <w:tabs>
          <w:tab w:val="left" w:pos="851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r</w:t>
      </w:r>
      <w:r w:rsidR="00AB10E8" w:rsidRPr="002F5D04">
        <w:rPr>
          <w:rFonts w:ascii="Times New Roman" w:hAnsi="Times New Roman"/>
          <w:color w:val="000000"/>
          <w:lang w:eastAsia="zh-CN"/>
        </w:rPr>
        <w:t>ozpowszechnianie, w tym użyczenie, najem, dzierżawa</w:t>
      </w:r>
      <w:r w:rsidR="00406394" w:rsidRPr="002F5D04">
        <w:rPr>
          <w:rFonts w:ascii="Times New Roman" w:hAnsi="Times New Roman"/>
          <w:color w:val="000000"/>
          <w:lang w:eastAsia="zh-CN"/>
        </w:rPr>
        <w:t xml:space="preserve"> </w:t>
      </w:r>
      <w:r w:rsidR="00AB10E8" w:rsidRPr="002F5D04">
        <w:rPr>
          <w:rFonts w:ascii="Times New Roman" w:hAnsi="Times New Roman"/>
          <w:color w:val="000000"/>
          <w:lang w:eastAsia="zh-CN"/>
        </w:rPr>
        <w:t xml:space="preserve">oraz każde odpłatne i nieodpłatne oddanie do używania lub używania i pobierania pożytków </w:t>
      </w:r>
      <w:r w:rsidR="00406394" w:rsidRPr="002F5D04">
        <w:rPr>
          <w:rFonts w:ascii="Times New Roman" w:hAnsi="Times New Roman"/>
          <w:color w:val="000000"/>
          <w:lang w:eastAsia="zh-CN"/>
        </w:rPr>
        <w:t>z utworów</w:t>
      </w:r>
      <w:r w:rsidRPr="002F5D04">
        <w:rPr>
          <w:rFonts w:ascii="Times New Roman" w:hAnsi="Times New Roman"/>
          <w:color w:val="000000"/>
          <w:lang w:eastAsia="zh-CN"/>
        </w:rPr>
        <w:t>,</w:t>
      </w:r>
      <w:r w:rsidR="00633250" w:rsidRPr="002F5D04">
        <w:rPr>
          <w:rFonts w:ascii="Times New Roman" w:hAnsi="Times New Roman"/>
          <w:color w:val="000000"/>
          <w:lang w:eastAsia="zh-CN"/>
        </w:rPr>
        <w:t xml:space="preserve"> </w:t>
      </w:r>
      <w:r w:rsidR="005055BE" w:rsidRPr="002F5D04">
        <w:rPr>
          <w:rFonts w:ascii="Times New Roman" w:hAnsi="Times New Roman"/>
          <w:color w:val="000000"/>
          <w:lang w:eastAsia="zh-CN"/>
        </w:rPr>
        <w:t xml:space="preserve">w związku z realizacją przedmiotu umowy w ramach wynagrodzenia określonego w </w:t>
      </w:r>
      <w:r w:rsidR="005055BE" w:rsidRPr="002F5D04">
        <w:rPr>
          <w:rFonts w:ascii="Times New Roman" w:hAnsi="Times New Roman"/>
          <w:bCs/>
          <w:color w:val="000000"/>
          <w:lang w:eastAsia="zh-CN"/>
        </w:rPr>
        <w:t>§ 3 ust. 1</w:t>
      </w:r>
      <w:r w:rsidR="005055BE" w:rsidRPr="002F5D04">
        <w:rPr>
          <w:rFonts w:ascii="Times New Roman" w:hAnsi="Times New Roman"/>
          <w:color w:val="000000"/>
          <w:lang w:eastAsia="zh-CN"/>
        </w:rPr>
        <w:t>.</w:t>
      </w:r>
    </w:p>
    <w:p w14:paraId="7AB10185" w14:textId="77777777" w:rsidR="00993A76" w:rsidRPr="002F5D04" w:rsidRDefault="00993A76" w:rsidP="005B62BE">
      <w:pPr>
        <w:suppressAutoHyphens/>
        <w:autoSpaceDE w:val="0"/>
        <w:spacing w:after="0" w:line="240" w:lineRule="auto"/>
        <w:rPr>
          <w:rFonts w:ascii="Times New Roman" w:hAnsi="Times New Roman"/>
          <w:b/>
          <w:bCs/>
          <w:color w:val="000000"/>
          <w:lang w:eastAsia="zh-CN"/>
        </w:rPr>
      </w:pPr>
    </w:p>
    <w:p w14:paraId="51EACD88" w14:textId="473295FE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2F5D04">
        <w:rPr>
          <w:rFonts w:ascii="Times New Roman" w:hAnsi="Times New Roman"/>
          <w:b/>
          <w:bCs/>
          <w:color w:val="000000"/>
          <w:lang w:eastAsia="zh-CN"/>
        </w:rPr>
        <w:t>§ 8</w:t>
      </w:r>
    </w:p>
    <w:p w14:paraId="37DBBA2B" w14:textId="77777777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2F5D04">
        <w:rPr>
          <w:rFonts w:ascii="Times New Roman" w:hAnsi="Times New Roman"/>
          <w:b/>
          <w:bCs/>
          <w:color w:val="000000"/>
          <w:lang w:eastAsia="zh-CN"/>
        </w:rPr>
        <w:t>Odpowiedzialność Wykonawcy za podwykonawców</w:t>
      </w:r>
    </w:p>
    <w:p w14:paraId="47C19123" w14:textId="3CF38EB1" w:rsidR="00633250" w:rsidRPr="002F5D04" w:rsidRDefault="00633250" w:rsidP="00D771DC">
      <w:pPr>
        <w:suppressAutoHyphens/>
        <w:autoSpaceDE w:val="0"/>
        <w:spacing w:after="0" w:line="240" w:lineRule="auto"/>
        <w:ind w:left="360" w:hanging="360"/>
        <w:jc w:val="both"/>
        <w:rPr>
          <w:rFonts w:ascii="Times New Roman" w:hAnsi="Times New Roman"/>
          <w:bCs/>
          <w:color w:val="000000"/>
          <w:lang w:eastAsia="zh-CN"/>
        </w:rPr>
      </w:pPr>
      <w:r w:rsidRPr="002F5D04">
        <w:rPr>
          <w:rFonts w:ascii="Times New Roman" w:hAnsi="Times New Roman"/>
          <w:bCs/>
          <w:color w:val="000000"/>
          <w:lang w:eastAsia="zh-CN"/>
        </w:rPr>
        <w:t>1.</w:t>
      </w:r>
      <w:r w:rsidRPr="002F5D04">
        <w:rPr>
          <w:rFonts w:ascii="Times New Roman" w:hAnsi="Times New Roman"/>
          <w:b/>
          <w:bCs/>
          <w:color w:val="000000"/>
          <w:lang w:eastAsia="zh-CN"/>
        </w:rPr>
        <w:tab/>
      </w:r>
      <w:r w:rsidRPr="002F5D04">
        <w:rPr>
          <w:rFonts w:ascii="Times New Roman" w:hAnsi="Times New Roman"/>
          <w:bCs/>
          <w:color w:val="000000"/>
          <w:lang w:eastAsia="zh-CN"/>
        </w:rPr>
        <w:t>Wykonawca może posługiwać się przy wykonywaniu przedmiotu umowy podwykonawcami w zakresie wskazanym w Ofercie.</w:t>
      </w:r>
      <w:r w:rsidR="00461A11" w:rsidRPr="002F5D04">
        <w:rPr>
          <w:rFonts w:ascii="Times New Roman" w:hAnsi="Times New Roman"/>
          <w:bCs/>
          <w:color w:val="000000"/>
          <w:lang w:eastAsia="zh-CN"/>
        </w:rPr>
        <w:t xml:space="preserve"> Dopuszcza się zmianę podwykonawcy lub wprowadzenie nowego podwykonawcy za zgodą Zamawiającego wyrażoną na piśmie. W przypadku, gdy zmiana albo rezygnacja  z podwykonawcy dotyczy podmiotu na którego zasoby powoływał się Wykonawca w </w:t>
      </w:r>
      <w:r w:rsidR="005A7148" w:rsidRPr="002F5D04">
        <w:rPr>
          <w:rFonts w:ascii="Times New Roman" w:hAnsi="Times New Roman"/>
          <w:bCs/>
          <w:color w:val="000000"/>
          <w:lang w:eastAsia="zh-CN"/>
        </w:rPr>
        <w:t>celu wykazania spełnienia warunków udziału w</w:t>
      </w:r>
      <w:r w:rsidR="00461A11" w:rsidRPr="002F5D04">
        <w:rPr>
          <w:rFonts w:ascii="Times New Roman" w:hAnsi="Times New Roman"/>
          <w:bCs/>
          <w:color w:val="000000"/>
          <w:lang w:eastAsia="zh-CN"/>
        </w:rPr>
        <w:t xml:space="preserve"> postępowani</w:t>
      </w:r>
      <w:r w:rsidR="005A7148" w:rsidRPr="002F5D04">
        <w:rPr>
          <w:rFonts w:ascii="Times New Roman" w:hAnsi="Times New Roman"/>
          <w:bCs/>
          <w:color w:val="000000"/>
          <w:lang w:eastAsia="zh-CN"/>
        </w:rPr>
        <w:t xml:space="preserve">u, </w:t>
      </w:r>
      <w:r w:rsidR="00461A11" w:rsidRPr="002F5D04">
        <w:rPr>
          <w:rFonts w:ascii="Times New Roman" w:hAnsi="Times New Roman"/>
          <w:bCs/>
          <w:color w:val="000000"/>
          <w:lang w:eastAsia="zh-CN"/>
        </w:rPr>
        <w:t xml:space="preserve">zgoda Zamawiającego będzie wyrażona wyłącznie wówczas, gdy </w:t>
      </w:r>
      <w:r w:rsidR="005A7148" w:rsidRPr="002F5D04">
        <w:rPr>
          <w:rFonts w:ascii="Times New Roman" w:hAnsi="Times New Roman"/>
          <w:bCs/>
          <w:color w:val="000000"/>
          <w:lang w:eastAsia="zh-CN"/>
        </w:rPr>
        <w:t xml:space="preserve">Wykonawca wykaże, że </w:t>
      </w:r>
      <w:r w:rsidR="00461A11" w:rsidRPr="002F5D04">
        <w:rPr>
          <w:rFonts w:ascii="Times New Roman" w:hAnsi="Times New Roman"/>
          <w:bCs/>
          <w:color w:val="000000"/>
          <w:lang w:eastAsia="zh-CN"/>
        </w:rPr>
        <w:t xml:space="preserve">nowy podwykonawca </w:t>
      </w:r>
      <w:r w:rsidR="005A7148" w:rsidRPr="002F5D04">
        <w:rPr>
          <w:rFonts w:ascii="Times New Roman" w:hAnsi="Times New Roman"/>
          <w:bCs/>
          <w:color w:val="000000"/>
          <w:lang w:eastAsia="zh-CN"/>
        </w:rPr>
        <w:t xml:space="preserve">lub Wykonawca samodzielnie spełnia je w stopniu nie mniejszym niż podwykonawca, na zasoby którego Wykonawca powoływał się w trakcie postępowania o udzielenie zamówienia. </w:t>
      </w:r>
    </w:p>
    <w:p w14:paraId="67E9BDD6" w14:textId="09158FBD" w:rsidR="00633250" w:rsidRPr="002F5D04" w:rsidRDefault="00633250" w:rsidP="00D771DC">
      <w:pPr>
        <w:suppressAutoHyphens/>
        <w:autoSpaceDE w:val="0"/>
        <w:spacing w:after="0" w:line="240" w:lineRule="auto"/>
        <w:ind w:left="360" w:hanging="360"/>
        <w:jc w:val="both"/>
        <w:rPr>
          <w:rFonts w:ascii="Times New Roman" w:hAnsi="Times New Roman"/>
          <w:bCs/>
          <w:color w:val="000000"/>
          <w:lang w:eastAsia="zh-CN"/>
        </w:rPr>
      </w:pPr>
      <w:r w:rsidRPr="002F5D04">
        <w:rPr>
          <w:rFonts w:ascii="Times New Roman" w:hAnsi="Times New Roman"/>
          <w:bCs/>
          <w:color w:val="000000"/>
          <w:lang w:eastAsia="zh-CN"/>
        </w:rPr>
        <w:t>2.</w:t>
      </w:r>
      <w:r w:rsidRPr="002F5D04">
        <w:rPr>
          <w:rFonts w:ascii="Times New Roman" w:hAnsi="Times New Roman"/>
          <w:bCs/>
          <w:color w:val="000000"/>
          <w:lang w:eastAsia="zh-CN"/>
        </w:rPr>
        <w:tab/>
        <w:t>Wykonawca przedłoży Zamawiającemu poświadczoną za zgodność z oryginałem kserokopię umowy o podwykonawstwo</w:t>
      </w:r>
      <w:r w:rsidR="005A7148" w:rsidRPr="002F5D04">
        <w:rPr>
          <w:rFonts w:ascii="Times New Roman" w:hAnsi="Times New Roman"/>
          <w:bCs/>
          <w:color w:val="000000"/>
          <w:lang w:eastAsia="zh-CN"/>
        </w:rPr>
        <w:t>, a w przypadku nowego podwykonawcy także oświadczenie o braku podstaw wykluczenia.</w:t>
      </w:r>
      <w:r w:rsidRPr="002F5D04">
        <w:rPr>
          <w:rFonts w:ascii="Times New Roman" w:hAnsi="Times New Roman"/>
          <w:bCs/>
          <w:color w:val="000000"/>
          <w:lang w:eastAsia="zh-CN"/>
        </w:rPr>
        <w:t xml:space="preserve"> Umowę</w:t>
      </w:r>
      <w:r w:rsidR="005A7148" w:rsidRPr="002F5D04">
        <w:rPr>
          <w:rFonts w:ascii="Times New Roman" w:hAnsi="Times New Roman"/>
          <w:bCs/>
          <w:color w:val="000000"/>
          <w:lang w:eastAsia="zh-CN"/>
        </w:rPr>
        <w:t xml:space="preserve"> i oświadczenie (jeżeli dotyczy)</w:t>
      </w:r>
      <w:r w:rsidRPr="002F5D04">
        <w:rPr>
          <w:rFonts w:ascii="Times New Roman" w:hAnsi="Times New Roman"/>
          <w:bCs/>
          <w:color w:val="000000"/>
          <w:lang w:eastAsia="zh-CN"/>
        </w:rPr>
        <w:t xml:space="preserve"> należy przedłożyć najpóźniej 3 dni przed rozpoczęciem usługi, której podwykonawstwo dotyczy.</w:t>
      </w:r>
    </w:p>
    <w:p w14:paraId="5933B548" w14:textId="0D249795" w:rsidR="005055BE" w:rsidRPr="002F5D04" w:rsidRDefault="00633250" w:rsidP="00D771DC">
      <w:pPr>
        <w:suppressAutoHyphens/>
        <w:autoSpaceDE w:val="0"/>
        <w:spacing w:after="0" w:line="240" w:lineRule="auto"/>
        <w:ind w:left="360" w:hanging="360"/>
        <w:jc w:val="both"/>
        <w:rPr>
          <w:rFonts w:ascii="Times New Roman" w:hAnsi="Times New Roman"/>
          <w:bCs/>
          <w:color w:val="000000"/>
          <w:lang w:eastAsia="zh-CN"/>
        </w:rPr>
      </w:pPr>
      <w:r w:rsidRPr="002F5D04">
        <w:rPr>
          <w:rFonts w:ascii="Times New Roman" w:hAnsi="Times New Roman"/>
          <w:bCs/>
          <w:color w:val="000000"/>
          <w:lang w:eastAsia="zh-CN"/>
        </w:rPr>
        <w:t>3.</w:t>
      </w:r>
      <w:r w:rsidRPr="002F5D04">
        <w:rPr>
          <w:rFonts w:ascii="Times New Roman" w:hAnsi="Times New Roman"/>
          <w:bCs/>
          <w:color w:val="000000"/>
          <w:lang w:eastAsia="zh-CN"/>
        </w:rPr>
        <w:tab/>
        <w:t>Za działania lub zaniechania podwykonawców Wykonawca ponosi odpowiedzialność jak za własne działania lub zaniechania.</w:t>
      </w:r>
    </w:p>
    <w:p w14:paraId="7460F8B8" w14:textId="77777777" w:rsidR="00993A76" w:rsidRPr="002F5D04" w:rsidRDefault="00993A76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</w:p>
    <w:p w14:paraId="2FBE7388" w14:textId="669EC7B9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2F5D04">
        <w:rPr>
          <w:rFonts w:ascii="Times New Roman" w:hAnsi="Times New Roman"/>
          <w:b/>
          <w:bCs/>
          <w:color w:val="000000"/>
          <w:lang w:eastAsia="zh-CN"/>
        </w:rPr>
        <w:t>§ 9</w:t>
      </w:r>
    </w:p>
    <w:p w14:paraId="38630338" w14:textId="77777777" w:rsidR="005055BE" w:rsidRPr="002F5D04" w:rsidRDefault="005055BE" w:rsidP="005055BE">
      <w:pPr>
        <w:suppressAutoHyphens/>
        <w:autoSpaceDE w:val="0"/>
        <w:spacing w:after="0" w:line="240" w:lineRule="auto"/>
        <w:ind w:left="284" w:hanging="284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2F5D04">
        <w:rPr>
          <w:rFonts w:ascii="Times New Roman" w:eastAsia="Calibri" w:hAnsi="Times New Roman"/>
          <w:b/>
          <w:bCs/>
          <w:color w:val="000000"/>
          <w:lang w:eastAsia="zh-CN"/>
        </w:rPr>
        <w:t xml:space="preserve">Kary umowne </w:t>
      </w:r>
    </w:p>
    <w:p w14:paraId="497F5AE1" w14:textId="77777777" w:rsidR="005055BE" w:rsidRPr="002F5D04" w:rsidRDefault="005055BE" w:rsidP="005055BE">
      <w:pPr>
        <w:numPr>
          <w:ilvl w:val="0"/>
          <w:numId w:val="6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Zamawiający może naliczyć Wykonawcy karę umowną w przypadku:</w:t>
      </w:r>
    </w:p>
    <w:p w14:paraId="35CE33EB" w14:textId="24A8BBB0" w:rsidR="005055BE" w:rsidRPr="002F5D04" w:rsidRDefault="005055BE" w:rsidP="005055BE">
      <w:pPr>
        <w:numPr>
          <w:ilvl w:val="0"/>
          <w:numId w:val="8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zwłoki Wykonawcy w realizacji przedmiotu umowy w stosunku do terminu końcowego realizacji zamówienia wskazanego w § 2 ust. 1 umowy,</w:t>
      </w:r>
      <w:r w:rsidR="00C22465" w:rsidRPr="002F5D04">
        <w:rPr>
          <w:rFonts w:ascii="Times New Roman" w:hAnsi="Times New Roman"/>
          <w:color w:val="000000"/>
          <w:lang w:eastAsia="zh-CN"/>
        </w:rPr>
        <w:t xml:space="preserve"> </w:t>
      </w:r>
      <w:r w:rsidRPr="002F5D04">
        <w:rPr>
          <w:rFonts w:ascii="Times New Roman" w:hAnsi="Times New Roman"/>
          <w:color w:val="000000"/>
          <w:lang w:eastAsia="zh-CN"/>
        </w:rPr>
        <w:t xml:space="preserve">w wysokości 0,1 % wynagrodzenia brutto, o którym mowa w </w:t>
      </w:r>
      <w:bookmarkStart w:id="1" w:name="_Hlk503968909"/>
      <w:r w:rsidRPr="002F5D04">
        <w:rPr>
          <w:rFonts w:ascii="Times New Roman" w:hAnsi="Times New Roman"/>
          <w:color w:val="000000"/>
          <w:lang w:eastAsia="zh-CN"/>
        </w:rPr>
        <w:t xml:space="preserve">§ 3 ust. 1 </w:t>
      </w:r>
      <w:bookmarkEnd w:id="1"/>
      <w:r w:rsidRPr="002F5D04">
        <w:rPr>
          <w:rFonts w:ascii="Times New Roman" w:hAnsi="Times New Roman"/>
          <w:color w:val="000000"/>
          <w:lang w:eastAsia="zh-CN"/>
        </w:rPr>
        <w:t>umowy za każdy dzień opóźnienia lub zwłoki;</w:t>
      </w:r>
    </w:p>
    <w:p w14:paraId="42AA9177" w14:textId="1123BBBB" w:rsidR="005055BE" w:rsidRPr="002F5D04" w:rsidRDefault="005055BE" w:rsidP="005055BE">
      <w:pPr>
        <w:numPr>
          <w:ilvl w:val="0"/>
          <w:numId w:val="8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 xml:space="preserve">odstąpienia od umowy przez Wykonawcę z przyczyn nie leżących po stronie Zamawiającego – w wysokości </w:t>
      </w:r>
      <w:r w:rsidR="00475C13" w:rsidRPr="002F5D04">
        <w:rPr>
          <w:rFonts w:ascii="Times New Roman" w:hAnsi="Times New Roman"/>
          <w:color w:val="000000"/>
          <w:lang w:eastAsia="zh-CN"/>
        </w:rPr>
        <w:t>5</w:t>
      </w:r>
      <w:r w:rsidRPr="002F5D04">
        <w:rPr>
          <w:rFonts w:ascii="Times New Roman" w:hAnsi="Times New Roman"/>
          <w:color w:val="000000"/>
          <w:lang w:eastAsia="zh-CN"/>
        </w:rPr>
        <w:t xml:space="preserve"> % łącznego wynagrodzenia brutto, o którym mowa w § 3 ust. 1;</w:t>
      </w:r>
    </w:p>
    <w:p w14:paraId="249B6CEE" w14:textId="31637D1C" w:rsidR="005055BE" w:rsidRPr="002F5D04" w:rsidRDefault="005055BE" w:rsidP="005055BE">
      <w:pPr>
        <w:numPr>
          <w:ilvl w:val="0"/>
          <w:numId w:val="8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 xml:space="preserve">odstąpienia od umowy przez Zamawiającego z przyczyn leżących po stronie Wykonawcy w wysokości </w:t>
      </w:r>
      <w:r w:rsidR="00475C13" w:rsidRPr="002F5D04">
        <w:rPr>
          <w:rFonts w:ascii="Times New Roman" w:hAnsi="Times New Roman"/>
          <w:color w:val="000000"/>
          <w:lang w:eastAsia="zh-CN"/>
        </w:rPr>
        <w:t>5</w:t>
      </w:r>
      <w:r w:rsidRPr="002F5D04">
        <w:rPr>
          <w:rFonts w:ascii="Times New Roman" w:hAnsi="Times New Roman"/>
          <w:color w:val="000000"/>
          <w:lang w:eastAsia="zh-CN"/>
        </w:rPr>
        <w:t xml:space="preserve"> % wynagrodzenia brutto, o którym mowa w § 3 ust. 1;</w:t>
      </w:r>
    </w:p>
    <w:p w14:paraId="79AEB31C" w14:textId="6FD45D72" w:rsidR="005055BE" w:rsidRPr="002F5D04" w:rsidRDefault="005055BE" w:rsidP="005055BE">
      <w:pPr>
        <w:numPr>
          <w:ilvl w:val="0"/>
          <w:numId w:val="8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nieprzestrzegania przez Wykonawcę obowiązków</w:t>
      </w:r>
      <w:r w:rsidR="00580590" w:rsidRPr="002F5D04">
        <w:rPr>
          <w:rFonts w:ascii="Times New Roman" w:hAnsi="Times New Roman"/>
          <w:color w:val="000000"/>
          <w:lang w:eastAsia="zh-CN"/>
        </w:rPr>
        <w:t xml:space="preserve"> promocyjny</w:t>
      </w:r>
      <w:r w:rsidR="0047706E" w:rsidRPr="002F5D04">
        <w:rPr>
          <w:rFonts w:ascii="Times New Roman" w:hAnsi="Times New Roman"/>
          <w:color w:val="000000"/>
          <w:lang w:eastAsia="zh-CN"/>
        </w:rPr>
        <w:t>ch</w:t>
      </w:r>
      <w:r w:rsidRPr="002F5D04">
        <w:rPr>
          <w:rFonts w:ascii="Times New Roman" w:hAnsi="Times New Roman"/>
          <w:color w:val="000000"/>
          <w:lang w:eastAsia="zh-CN"/>
        </w:rPr>
        <w:t xml:space="preserve">, o których mowa w § 6 </w:t>
      </w:r>
      <w:r w:rsidRPr="002F5D04">
        <w:rPr>
          <w:rFonts w:ascii="Times New Roman" w:hAnsi="Times New Roman"/>
          <w:color w:val="000000"/>
          <w:lang w:eastAsia="zh-CN"/>
        </w:rPr>
        <w:br/>
        <w:t xml:space="preserve">w wysokości </w:t>
      </w:r>
      <w:r w:rsidR="0045176A" w:rsidRPr="002F5D04">
        <w:rPr>
          <w:rFonts w:ascii="Times New Roman" w:hAnsi="Times New Roman"/>
          <w:color w:val="000000"/>
          <w:lang w:eastAsia="zh-CN"/>
        </w:rPr>
        <w:t>1</w:t>
      </w:r>
      <w:r w:rsidRPr="002F5D04">
        <w:rPr>
          <w:rFonts w:ascii="Times New Roman" w:hAnsi="Times New Roman"/>
          <w:color w:val="000000"/>
          <w:lang w:eastAsia="zh-CN"/>
        </w:rPr>
        <w:t>00</w:t>
      </w:r>
      <w:r w:rsidR="00015AF5" w:rsidRPr="002F5D04">
        <w:rPr>
          <w:rFonts w:ascii="Times New Roman" w:hAnsi="Times New Roman"/>
          <w:color w:val="000000"/>
          <w:lang w:eastAsia="zh-CN"/>
        </w:rPr>
        <w:t>,00</w:t>
      </w:r>
      <w:r w:rsidRPr="002F5D04">
        <w:rPr>
          <w:rFonts w:ascii="Times New Roman" w:hAnsi="Times New Roman"/>
          <w:color w:val="000000"/>
          <w:lang w:eastAsia="zh-CN"/>
        </w:rPr>
        <w:t xml:space="preserve"> zł za każdy stwierdzony </w:t>
      </w:r>
      <w:r w:rsidR="00580590" w:rsidRPr="002F5D04">
        <w:rPr>
          <w:rFonts w:ascii="Times New Roman" w:hAnsi="Times New Roman"/>
          <w:color w:val="000000"/>
          <w:lang w:eastAsia="zh-CN"/>
        </w:rPr>
        <w:t xml:space="preserve">i udokumentowany </w:t>
      </w:r>
      <w:r w:rsidRPr="002F5D04">
        <w:rPr>
          <w:rFonts w:ascii="Times New Roman" w:hAnsi="Times New Roman"/>
          <w:color w:val="000000"/>
          <w:lang w:eastAsia="zh-CN"/>
        </w:rPr>
        <w:t>przypadek nieprzestrzegania obowiązków</w:t>
      </w:r>
      <w:r w:rsidR="002832E0" w:rsidRPr="002F5D04">
        <w:rPr>
          <w:rFonts w:ascii="Times New Roman" w:hAnsi="Times New Roman"/>
          <w:color w:val="000000"/>
          <w:lang w:eastAsia="zh-CN"/>
        </w:rPr>
        <w:t>.</w:t>
      </w:r>
      <w:r w:rsidRPr="002F5D04">
        <w:rPr>
          <w:rFonts w:ascii="Times New Roman" w:hAnsi="Times New Roman"/>
          <w:color w:val="000000"/>
          <w:lang w:eastAsia="zh-CN"/>
        </w:rPr>
        <w:t xml:space="preserve"> </w:t>
      </w:r>
    </w:p>
    <w:p w14:paraId="14A6A4F1" w14:textId="1D70310F" w:rsidR="00580590" w:rsidRPr="002F5D04" w:rsidRDefault="00580590" w:rsidP="00580590">
      <w:pPr>
        <w:numPr>
          <w:ilvl w:val="0"/>
          <w:numId w:val="8"/>
        </w:numPr>
        <w:tabs>
          <w:tab w:val="clear" w:pos="1440"/>
          <w:tab w:val="num" w:pos="709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braku zapłaty lub nieterminowej zapłaty wynagrodzeni</w:t>
      </w:r>
      <w:r w:rsidR="005A7148" w:rsidRPr="002F5D04">
        <w:rPr>
          <w:rFonts w:ascii="Times New Roman" w:hAnsi="Times New Roman"/>
          <w:color w:val="000000"/>
          <w:lang w:eastAsia="zh-CN"/>
        </w:rPr>
        <w:t>a</w:t>
      </w:r>
      <w:r w:rsidRPr="002F5D04">
        <w:rPr>
          <w:rFonts w:ascii="Times New Roman" w:hAnsi="Times New Roman"/>
          <w:color w:val="000000"/>
          <w:lang w:eastAsia="zh-CN"/>
        </w:rPr>
        <w:t xml:space="preserve"> należnego podwykonawcy w wysokości 500</w:t>
      </w:r>
      <w:r w:rsidR="00015AF5" w:rsidRPr="002F5D04">
        <w:rPr>
          <w:rFonts w:ascii="Times New Roman" w:hAnsi="Times New Roman"/>
          <w:color w:val="000000"/>
          <w:lang w:eastAsia="zh-CN"/>
        </w:rPr>
        <w:t>,00</w:t>
      </w:r>
      <w:r w:rsidRPr="002F5D04">
        <w:rPr>
          <w:rFonts w:ascii="Times New Roman" w:hAnsi="Times New Roman"/>
          <w:color w:val="000000"/>
          <w:lang w:eastAsia="zh-CN"/>
        </w:rPr>
        <w:t xml:space="preserve"> zł za każdy stwierdzony</w:t>
      </w:r>
      <w:r w:rsidR="00992379" w:rsidRPr="002F5D04">
        <w:rPr>
          <w:rFonts w:ascii="Times New Roman" w:hAnsi="Times New Roman"/>
          <w:color w:val="000000"/>
          <w:lang w:eastAsia="zh-CN"/>
        </w:rPr>
        <w:t xml:space="preserve"> i udokumentowany </w:t>
      </w:r>
      <w:r w:rsidRPr="002F5D04">
        <w:rPr>
          <w:rFonts w:ascii="Times New Roman" w:hAnsi="Times New Roman"/>
          <w:color w:val="000000"/>
          <w:lang w:eastAsia="zh-CN"/>
        </w:rPr>
        <w:t>przypadek</w:t>
      </w:r>
      <w:r w:rsidR="00992379" w:rsidRPr="002F5D04">
        <w:rPr>
          <w:rFonts w:ascii="Times New Roman" w:hAnsi="Times New Roman"/>
          <w:color w:val="000000"/>
          <w:lang w:eastAsia="zh-CN"/>
        </w:rPr>
        <w:t>.</w:t>
      </w:r>
    </w:p>
    <w:p w14:paraId="7025CCDD" w14:textId="7416D9EC" w:rsidR="00633250" w:rsidRPr="002F5D04" w:rsidRDefault="00633250" w:rsidP="00633250">
      <w:pPr>
        <w:pStyle w:val="Akapitzlist"/>
        <w:numPr>
          <w:ilvl w:val="0"/>
          <w:numId w:val="8"/>
        </w:numPr>
        <w:tabs>
          <w:tab w:val="clear" w:pos="1440"/>
          <w:tab w:val="num" w:pos="709"/>
        </w:tabs>
        <w:ind w:left="709" w:hanging="425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nieprzedłożenia poświadczonej za zgodność z oryginałem kopii umowy o podwykonawstwo w wysokości 500</w:t>
      </w:r>
      <w:r w:rsidR="00015AF5" w:rsidRPr="002F5D04">
        <w:rPr>
          <w:rFonts w:ascii="Times New Roman" w:hAnsi="Times New Roman"/>
          <w:color w:val="000000"/>
          <w:lang w:eastAsia="zh-CN"/>
        </w:rPr>
        <w:t>,00</w:t>
      </w:r>
      <w:r w:rsidRPr="002F5D04">
        <w:rPr>
          <w:rFonts w:ascii="Times New Roman" w:hAnsi="Times New Roman"/>
          <w:color w:val="000000"/>
          <w:lang w:eastAsia="zh-CN"/>
        </w:rPr>
        <w:t xml:space="preserve"> zł za każdy stwierdzony przypadek.</w:t>
      </w:r>
    </w:p>
    <w:p w14:paraId="3E1A3268" w14:textId="77777777" w:rsidR="005055BE" w:rsidRPr="002F5D04" w:rsidRDefault="005055BE" w:rsidP="005055BE">
      <w:pPr>
        <w:numPr>
          <w:ilvl w:val="0"/>
          <w:numId w:val="6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Naliczona kara umowna może zostać przez Zamawiającego potrącona z przypadającego do zapłaty na rzecz Wykonawcy wynagrodzenia, o którym mowa w § 3, na co Wykonawca niniejszym wyraża nieodwołalną zgodę.</w:t>
      </w:r>
    </w:p>
    <w:p w14:paraId="0E0C95BA" w14:textId="77777777" w:rsidR="005055BE" w:rsidRPr="002F5D04" w:rsidRDefault="005055BE" w:rsidP="005055BE">
      <w:pPr>
        <w:numPr>
          <w:ilvl w:val="0"/>
          <w:numId w:val="6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Zamawiaj</w:t>
      </w:r>
      <w:r w:rsidRPr="002F5D04">
        <w:rPr>
          <w:rFonts w:ascii="Times New Roman" w:eastAsia="TTE1458318t00" w:hAnsi="Times New Roman"/>
          <w:color w:val="000000"/>
          <w:lang w:eastAsia="zh-CN"/>
        </w:rPr>
        <w:t>ą</w:t>
      </w:r>
      <w:r w:rsidRPr="002F5D04">
        <w:rPr>
          <w:rFonts w:ascii="Times New Roman" w:hAnsi="Times New Roman"/>
          <w:color w:val="000000"/>
          <w:lang w:eastAsia="zh-CN"/>
        </w:rPr>
        <w:t>cy zastrzega sobie prawo do dochodzenia odszkodowania przewyższa</w:t>
      </w:r>
      <w:r w:rsidRPr="002F5D04">
        <w:rPr>
          <w:rFonts w:ascii="Times New Roman" w:eastAsia="TTE1458318t00" w:hAnsi="Times New Roman"/>
          <w:color w:val="000000"/>
          <w:lang w:eastAsia="zh-CN"/>
        </w:rPr>
        <w:t>j</w:t>
      </w:r>
      <w:r w:rsidRPr="002F5D04">
        <w:rPr>
          <w:rFonts w:ascii="Times New Roman" w:hAnsi="Times New Roman"/>
          <w:color w:val="000000"/>
          <w:lang w:eastAsia="zh-CN"/>
        </w:rPr>
        <w:t>ącego wysoko</w:t>
      </w:r>
      <w:r w:rsidRPr="002F5D04">
        <w:rPr>
          <w:rFonts w:ascii="Times New Roman" w:eastAsia="TTE1458318t00" w:hAnsi="Times New Roman"/>
          <w:color w:val="000000"/>
          <w:lang w:eastAsia="zh-CN"/>
        </w:rPr>
        <w:t>ść</w:t>
      </w:r>
      <w:r w:rsidRPr="002F5D04">
        <w:rPr>
          <w:rFonts w:ascii="Times New Roman" w:hAnsi="Times New Roman"/>
          <w:color w:val="000000"/>
          <w:lang w:eastAsia="zh-CN"/>
        </w:rPr>
        <w:t xml:space="preserve"> zastrze</w:t>
      </w:r>
      <w:r w:rsidRPr="002F5D04">
        <w:rPr>
          <w:rFonts w:ascii="Times New Roman" w:eastAsia="TTE1458318t00" w:hAnsi="Times New Roman"/>
          <w:color w:val="000000"/>
          <w:lang w:eastAsia="zh-CN"/>
        </w:rPr>
        <w:t>ż</w:t>
      </w:r>
      <w:r w:rsidRPr="002F5D04">
        <w:rPr>
          <w:rFonts w:ascii="Times New Roman" w:hAnsi="Times New Roman"/>
          <w:color w:val="000000"/>
          <w:lang w:eastAsia="zh-CN"/>
        </w:rPr>
        <w:t>onych kar umownych na zasadach ogólnych w przypadku, gdy wielko</w:t>
      </w:r>
      <w:r w:rsidRPr="002F5D04">
        <w:rPr>
          <w:rFonts w:ascii="Times New Roman" w:eastAsia="TTE1458318t00" w:hAnsi="Times New Roman"/>
          <w:color w:val="000000"/>
          <w:lang w:eastAsia="zh-CN"/>
        </w:rPr>
        <w:t xml:space="preserve">ść </w:t>
      </w:r>
      <w:r w:rsidRPr="002F5D04">
        <w:rPr>
          <w:rFonts w:ascii="Times New Roman" w:hAnsi="Times New Roman"/>
          <w:color w:val="000000"/>
          <w:lang w:eastAsia="zh-CN"/>
        </w:rPr>
        <w:t>szkody przekracza kwot</w:t>
      </w:r>
      <w:r w:rsidRPr="002F5D04">
        <w:rPr>
          <w:rFonts w:ascii="Times New Roman" w:eastAsia="TTE1458318t00" w:hAnsi="Times New Roman"/>
          <w:color w:val="000000"/>
          <w:lang w:eastAsia="zh-CN"/>
        </w:rPr>
        <w:t xml:space="preserve">ę </w:t>
      </w:r>
      <w:r w:rsidRPr="002F5D04">
        <w:rPr>
          <w:rFonts w:ascii="Times New Roman" w:hAnsi="Times New Roman"/>
          <w:color w:val="000000"/>
          <w:lang w:eastAsia="zh-CN"/>
        </w:rPr>
        <w:t>zastrze</w:t>
      </w:r>
      <w:r w:rsidRPr="002F5D04">
        <w:rPr>
          <w:rFonts w:ascii="Times New Roman" w:eastAsia="TTE1458318t00" w:hAnsi="Times New Roman"/>
          <w:color w:val="000000"/>
          <w:lang w:eastAsia="zh-CN"/>
        </w:rPr>
        <w:t>ż</w:t>
      </w:r>
      <w:r w:rsidRPr="002F5D04">
        <w:rPr>
          <w:rFonts w:ascii="Times New Roman" w:hAnsi="Times New Roman"/>
          <w:color w:val="000000"/>
          <w:lang w:eastAsia="zh-CN"/>
        </w:rPr>
        <w:t>onej kary umownej.</w:t>
      </w:r>
    </w:p>
    <w:p w14:paraId="12E39DBD" w14:textId="77777777" w:rsidR="00D771DC" w:rsidRPr="002F5D04" w:rsidRDefault="00D771DC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</w:p>
    <w:p w14:paraId="5AFD2929" w14:textId="7CA5CAF4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2F5D04">
        <w:rPr>
          <w:rFonts w:ascii="Times New Roman" w:hAnsi="Times New Roman"/>
          <w:b/>
          <w:bCs/>
          <w:color w:val="000000"/>
          <w:lang w:eastAsia="zh-CN"/>
        </w:rPr>
        <w:t>§ 10</w:t>
      </w:r>
    </w:p>
    <w:p w14:paraId="3D20F352" w14:textId="77777777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2F5D04">
        <w:rPr>
          <w:rFonts w:ascii="Times New Roman" w:eastAsia="Calibri" w:hAnsi="Times New Roman"/>
          <w:b/>
          <w:bCs/>
          <w:color w:val="000000"/>
          <w:lang w:eastAsia="zh-CN"/>
        </w:rPr>
        <w:t>Odstąpienie od umowy</w:t>
      </w:r>
    </w:p>
    <w:p w14:paraId="34235A12" w14:textId="77777777" w:rsidR="005055BE" w:rsidRPr="002F5D04" w:rsidRDefault="005055BE" w:rsidP="005055BE">
      <w:pPr>
        <w:numPr>
          <w:ilvl w:val="0"/>
          <w:numId w:val="9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lastRenderedPageBreak/>
        <w:t>Zamawiający może odstąpić od umowy w przypadku i terminie określonych w art. 145 ustawy Prawo zamówień publicznych.</w:t>
      </w:r>
    </w:p>
    <w:p w14:paraId="4B4330BE" w14:textId="77777777" w:rsidR="005055BE" w:rsidRPr="002F5D04" w:rsidRDefault="005055BE" w:rsidP="005055BE">
      <w:pPr>
        <w:numPr>
          <w:ilvl w:val="0"/>
          <w:numId w:val="9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Niezależnie od postanowień ust. 1, Zamawiającemu przysługuje prawo odstąpienia od Umowy:</w:t>
      </w:r>
    </w:p>
    <w:p w14:paraId="6BB1B872" w14:textId="5E8D26FB" w:rsidR="005055BE" w:rsidRPr="002F5D04" w:rsidRDefault="005055BE" w:rsidP="005055BE">
      <w:pPr>
        <w:numPr>
          <w:ilvl w:val="0"/>
          <w:numId w:val="3"/>
        </w:numPr>
        <w:suppressAutoHyphens/>
        <w:spacing w:after="0" w:line="240" w:lineRule="auto"/>
        <w:ind w:left="993" w:hanging="426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w przypadku przerwania wykonywania</w:t>
      </w:r>
      <w:r w:rsidR="0045176A" w:rsidRPr="002F5D04">
        <w:rPr>
          <w:rFonts w:ascii="Times New Roman" w:hAnsi="Times New Roman"/>
          <w:color w:val="000000"/>
          <w:lang w:eastAsia="zh-CN"/>
        </w:rPr>
        <w:t xml:space="preserve"> zadań</w:t>
      </w:r>
      <w:r w:rsidR="00F1088B" w:rsidRPr="002F5D04">
        <w:rPr>
          <w:rFonts w:ascii="Times New Roman" w:hAnsi="Times New Roman"/>
          <w:color w:val="000000"/>
          <w:lang w:eastAsia="zh-CN"/>
        </w:rPr>
        <w:t>,</w:t>
      </w:r>
      <w:r w:rsidR="0045176A" w:rsidRPr="002F5D04">
        <w:rPr>
          <w:rFonts w:ascii="Times New Roman" w:hAnsi="Times New Roman"/>
          <w:color w:val="000000"/>
          <w:lang w:eastAsia="zh-CN"/>
        </w:rPr>
        <w:t xml:space="preserve"> </w:t>
      </w:r>
      <w:r w:rsidRPr="002F5D04">
        <w:rPr>
          <w:rFonts w:ascii="Times New Roman" w:hAnsi="Times New Roman"/>
          <w:color w:val="000000"/>
          <w:lang w:eastAsia="zh-CN"/>
        </w:rPr>
        <w:t>tj. przerwania realizacji usługi na okres dłuższy niż 15 dni roboczych i bezskutecznym upływie terminu dodatkowego wyznaczonego przez Zamawiającego - w terminie 3 dni od upływu terminu dodatkowego,</w:t>
      </w:r>
    </w:p>
    <w:p w14:paraId="1BFDDBF0" w14:textId="4A7CACB8" w:rsidR="005055BE" w:rsidRPr="002F5D04" w:rsidRDefault="005055BE" w:rsidP="005055BE">
      <w:pPr>
        <w:numPr>
          <w:ilvl w:val="0"/>
          <w:numId w:val="3"/>
        </w:numPr>
        <w:suppressAutoHyphens/>
        <w:spacing w:after="0" w:line="240" w:lineRule="auto"/>
        <w:ind w:left="993" w:hanging="426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gdy Wykonawca zaprzestał prowadzenia działalno</w:t>
      </w:r>
      <w:r w:rsidRPr="002F5D04">
        <w:rPr>
          <w:rFonts w:ascii="Times New Roman" w:eastAsia="TTE1458318t00" w:hAnsi="Times New Roman"/>
          <w:color w:val="000000"/>
          <w:lang w:eastAsia="zh-CN"/>
        </w:rPr>
        <w:t>ś</w:t>
      </w:r>
      <w:r w:rsidRPr="002F5D04">
        <w:rPr>
          <w:rFonts w:ascii="Times New Roman" w:hAnsi="Times New Roman"/>
          <w:color w:val="000000"/>
          <w:lang w:eastAsia="zh-CN"/>
        </w:rPr>
        <w:t xml:space="preserve">ci, </w:t>
      </w:r>
      <w:r w:rsidR="004D25AB" w:rsidRPr="002F5D04">
        <w:rPr>
          <w:rFonts w:ascii="Times New Roman" w:hAnsi="Times New Roman"/>
          <w:color w:val="000000"/>
          <w:lang w:eastAsia="zh-CN"/>
        </w:rPr>
        <w:t xml:space="preserve">lub nastąpiło znaczne pogorszenie sytuacji </w:t>
      </w:r>
      <w:r w:rsidR="00B206C2" w:rsidRPr="002F5D04">
        <w:rPr>
          <w:rFonts w:ascii="Times New Roman" w:hAnsi="Times New Roman"/>
          <w:color w:val="000000"/>
          <w:lang w:eastAsia="zh-CN"/>
        </w:rPr>
        <w:t>ekonomiczno-</w:t>
      </w:r>
      <w:r w:rsidR="00213B70" w:rsidRPr="002F5D04">
        <w:rPr>
          <w:rFonts w:ascii="Times New Roman" w:hAnsi="Times New Roman"/>
          <w:color w:val="000000"/>
          <w:lang w:eastAsia="zh-CN"/>
        </w:rPr>
        <w:t>finansowej</w:t>
      </w:r>
      <w:r w:rsidR="004D25AB" w:rsidRPr="002F5D04">
        <w:rPr>
          <w:rFonts w:ascii="Times New Roman" w:hAnsi="Times New Roman"/>
          <w:color w:val="000000"/>
          <w:lang w:eastAsia="zh-CN"/>
        </w:rPr>
        <w:t xml:space="preserve"> Wykonawcy </w:t>
      </w:r>
      <w:r w:rsidRPr="002F5D04">
        <w:rPr>
          <w:rFonts w:ascii="Times New Roman" w:hAnsi="Times New Roman"/>
          <w:color w:val="000000"/>
          <w:lang w:eastAsia="zh-CN"/>
        </w:rPr>
        <w:t>w terminie 3</w:t>
      </w:r>
      <w:r w:rsidR="004D25AB" w:rsidRPr="002F5D04">
        <w:rPr>
          <w:rFonts w:ascii="Times New Roman" w:hAnsi="Times New Roman"/>
          <w:color w:val="000000"/>
          <w:lang w:eastAsia="zh-CN"/>
        </w:rPr>
        <w:t>0</w:t>
      </w:r>
      <w:r w:rsidRPr="002F5D04">
        <w:rPr>
          <w:rFonts w:ascii="Times New Roman" w:hAnsi="Times New Roman"/>
          <w:color w:val="000000"/>
          <w:lang w:eastAsia="zh-CN"/>
        </w:rPr>
        <w:t xml:space="preserve"> dni od dnia powzi</w:t>
      </w:r>
      <w:r w:rsidRPr="002F5D04">
        <w:rPr>
          <w:rFonts w:ascii="Times New Roman" w:eastAsia="TTE1458318t00" w:hAnsi="Times New Roman"/>
          <w:color w:val="000000"/>
          <w:lang w:eastAsia="zh-CN"/>
        </w:rPr>
        <w:t>ę</w:t>
      </w:r>
      <w:r w:rsidRPr="002F5D04">
        <w:rPr>
          <w:rFonts w:ascii="Times New Roman" w:hAnsi="Times New Roman"/>
          <w:color w:val="000000"/>
          <w:lang w:eastAsia="zh-CN"/>
        </w:rPr>
        <w:t>cia przez Zamawiaj</w:t>
      </w:r>
      <w:r w:rsidRPr="002F5D04">
        <w:rPr>
          <w:rFonts w:ascii="Times New Roman" w:eastAsia="TTE1458318t00" w:hAnsi="Times New Roman"/>
          <w:color w:val="000000"/>
          <w:lang w:eastAsia="zh-CN"/>
        </w:rPr>
        <w:t>ą</w:t>
      </w:r>
      <w:r w:rsidRPr="002F5D04">
        <w:rPr>
          <w:rFonts w:ascii="Times New Roman" w:hAnsi="Times New Roman"/>
          <w:color w:val="000000"/>
          <w:lang w:eastAsia="zh-CN"/>
        </w:rPr>
        <w:t>cego wiedzy o zaistnieniu jednej z tych okoliczno</w:t>
      </w:r>
      <w:r w:rsidRPr="002F5D04">
        <w:rPr>
          <w:rFonts w:ascii="Times New Roman" w:eastAsia="TTE1458318t00" w:hAnsi="Times New Roman"/>
          <w:color w:val="000000"/>
          <w:lang w:eastAsia="zh-CN"/>
        </w:rPr>
        <w:t>ś</w:t>
      </w:r>
      <w:r w:rsidRPr="002F5D04">
        <w:rPr>
          <w:rFonts w:ascii="Times New Roman" w:hAnsi="Times New Roman"/>
          <w:color w:val="000000"/>
          <w:lang w:eastAsia="zh-CN"/>
        </w:rPr>
        <w:t>ci;</w:t>
      </w:r>
    </w:p>
    <w:p w14:paraId="74EB36AA" w14:textId="1CE7DC77" w:rsidR="005055BE" w:rsidRPr="002F5D04" w:rsidRDefault="005055BE" w:rsidP="005055BE">
      <w:pPr>
        <w:numPr>
          <w:ilvl w:val="0"/>
          <w:numId w:val="3"/>
        </w:numPr>
        <w:suppressAutoHyphens/>
        <w:spacing w:after="0" w:line="240" w:lineRule="auto"/>
        <w:ind w:left="993" w:hanging="426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 xml:space="preserve"> w wypadku rozwiązania przez Instytucję Zarządzającą Regionalnym Programem Operacyjnym Województwa </w:t>
      </w:r>
      <w:r w:rsidR="001C5F9F" w:rsidRPr="002F5D04">
        <w:rPr>
          <w:rFonts w:ascii="Times New Roman" w:hAnsi="Times New Roman"/>
          <w:color w:val="000000"/>
          <w:lang w:eastAsia="zh-CN"/>
        </w:rPr>
        <w:t xml:space="preserve">Mazowieckiego </w:t>
      </w:r>
      <w:r w:rsidR="000E2A99" w:rsidRPr="002F5D04">
        <w:rPr>
          <w:rFonts w:ascii="Times New Roman" w:hAnsi="Times New Roman"/>
          <w:color w:val="000000"/>
          <w:lang w:eastAsia="zh-CN"/>
        </w:rPr>
        <w:t xml:space="preserve">na </w:t>
      </w:r>
      <w:r w:rsidRPr="002F5D04">
        <w:rPr>
          <w:rFonts w:ascii="Times New Roman" w:hAnsi="Times New Roman"/>
          <w:color w:val="000000"/>
          <w:lang w:eastAsia="zh-CN"/>
        </w:rPr>
        <w:t xml:space="preserve">lata 2014-2020 umowy </w:t>
      </w:r>
      <w:r w:rsidRPr="002F5D04">
        <w:rPr>
          <w:rFonts w:ascii="Times New Roman" w:hAnsi="Times New Roman"/>
          <w:color w:val="000000"/>
          <w:lang w:eastAsia="zh-CN"/>
        </w:rPr>
        <w:br/>
        <w:t>o dofinansowanie projektu</w:t>
      </w:r>
      <w:r w:rsidR="00B9385A" w:rsidRPr="002F5D04">
        <w:rPr>
          <w:rFonts w:ascii="Times New Roman" w:hAnsi="Times New Roman"/>
          <w:color w:val="000000"/>
          <w:lang w:eastAsia="zh-CN"/>
        </w:rPr>
        <w:t>,</w:t>
      </w:r>
      <w:r w:rsidRPr="002F5D04">
        <w:rPr>
          <w:rFonts w:ascii="Times New Roman" w:hAnsi="Times New Roman"/>
          <w:color w:val="000000"/>
          <w:lang w:eastAsia="zh-CN"/>
        </w:rPr>
        <w:t xml:space="preserve"> w ramach którego realizowane jest niniejsze zamówienie;</w:t>
      </w:r>
      <w:bookmarkStart w:id="2" w:name="_GoBack"/>
      <w:bookmarkEnd w:id="2"/>
    </w:p>
    <w:p w14:paraId="7E9D0599" w14:textId="77777777" w:rsidR="005055BE" w:rsidRPr="002F5D04" w:rsidRDefault="005055BE" w:rsidP="005055BE">
      <w:pPr>
        <w:numPr>
          <w:ilvl w:val="0"/>
          <w:numId w:val="9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 xml:space="preserve">Strony zgodnie ustalają, że odstąpienie od Umowy przez jedną ze Stron, na podstawie któregokolwiek z postanowień Umowy, wywiera skutek w postaci rozwiązania Umowy na przyszłość, w dniu wskazanym przez Stronę odstępującą od Umowy, jednakże nie wcześniej niż w dniu otrzymania oświadczenia o odstąpieniu od Umowy przez drugą Stronę, nie naruszając stosunku prawnego łączącego Strony na podstawie Umowy w zakresie już wykonanego przedmiotu Umowy (odstąpienie od części Umowy). </w:t>
      </w:r>
    </w:p>
    <w:p w14:paraId="5F0963A0" w14:textId="77777777" w:rsidR="005055BE" w:rsidRPr="00AB094B" w:rsidRDefault="005055BE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highlight w:val="yellow"/>
          <w:lang w:eastAsia="zh-CN"/>
        </w:rPr>
      </w:pPr>
    </w:p>
    <w:p w14:paraId="063FD562" w14:textId="77777777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2F5D04">
        <w:rPr>
          <w:rFonts w:ascii="Times New Roman" w:hAnsi="Times New Roman"/>
          <w:b/>
          <w:bCs/>
          <w:color w:val="000000"/>
          <w:lang w:eastAsia="zh-CN"/>
        </w:rPr>
        <w:t>§ 11</w:t>
      </w:r>
    </w:p>
    <w:p w14:paraId="59E9C56D" w14:textId="77777777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2F5D04">
        <w:rPr>
          <w:rFonts w:ascii="Times New Roman" w:eastAsia="Calibri" w:hAnsi="Times New Roman"/>
          <w:b/>
          <w:bCs/>
          <w:color w:val="000000"/>
          <w:lang w:eastAsia="zh-CN"/>
        </w:rPr>
        <w:t>Współpraca Wykonawcy z Zamawiającym</w:t>
      </w:r>
    </w:p>
    <w:p w14:paraId="7847C29B" w14:textId="77777777" w:rsidR="005055BE" w:rsidRPr="002F5D04" w:rsidRDefault="005055BE" w:rsidP="005055BE">
      <w:pPr>
        <w:numPr>
          <w:ilvl w:val="0"/>
          <w:numId w:val="14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Calibri" w:hAnsi="Times New Roman"/>
          <w:color w:val="000000"/>
          <w:lang w:eastAsia="zh-CN"/>
        </w:rPr>
      </w:pPr>
      <w:r w:rsidRPr="002F5D04">
        <w:rPr>
          <w:rFonts w:ascii="Times New Roman" w:eastAsia="Calibri" w:hAnsi="Times New Roman"/>
          <w:color w:val="000000"/>
          <w:lang w:eastAsia="zh-CN"/>
        </w:rPr>
        <w:t>Wykonawca zobowiązuje się do współpracy z Zamawiającym na każdym etapie wykonania przedmiotu umowy.</w:t>
      </w:r>
    </w:p>
    <w:p w14:paraId="7401B69B" w14:textId="77777777" w:rsidR="005055BE" w:rsidRPr="002F5D04" w:rsidRDefault="005055BE" w:rsidP="005055BE">
      <w:pPr>
        <w:numPr>
          <w:ilvl w:val="0"/>
          <w:numId w:val="14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eastAsia="Calibri" w:hAnsi="Times New Roman"/>
          <w:color w:val="000000"/>
          <w:lang w:eastAsia="zh-CN"/>
        </w:rPr>
      </w:pPr>
      <w:r w:rsidRPr="002F5D04">
        <w:rPr>
          <w:rFonts w:ascii="Times New Roman" w:eastAsia="Calibri" w:hAnsi="Times New Roman"/>
          <w:color w:val="000000"/>
          <w:lang w:eastAsia="zh-CN"/>
        </w:rPr>
        <w:t>Na żądanie Zamawiającego Wykonawca zobowiązuje się do udzielenia każdorazowo pełnej informacji na temat stanu realizacji przedmiotu umowy.</w:t>
      </w:r>
    </w:p>
    <w:p w14:paraId="00C753B8" w14:textId="77777777" w:rsidR="005055BE" w:rsidRPr="002F5D04" w:rsidRDefault="005055BE" w:rsidP="005055BE">
      <w:pPr>
        <w:numPr>
          <w:ilvl w:val="0"/>
          <w:numId w:val="14"/>
        </w:numPr>
        <w:suppressAutoHyphens/>
        <w:autoSpaceDE w:val="0"/>
        <w:spacing w:after="0" w:line="240" w:lineRule="auto"/>
        <w:ind w:left="284" w:hanging="284"/>
        <w:rPr>
          <w:rFonts w:ascii="Times New Roman" w:eastAsia="Calibri" w:hAnsi="Times New Roman"/>
          <w:color w:val="000000"/>
          <w:lang w:eastAsia="zh-CN"/>
        </w:rPr>
      </w:pPr>
      <w:r w:rsidRPr="002F5D04">
        <w:rPr>
          <w:rFonts w:ascii="Times New Roman" w:eastAsia="Calibri" w:hAnsi="Times New Roman"/>
          <w:color w:val="000000"/>
          <w:lang w:eastAsia="zh-CN"/>
        </w:rPr>
        <w:t>Do współpracy i koordynacji realizacji Przedmiotu Umowy upoważnia się:</w:t>
      </w:r>
    </w:p>
    <w:p w14:paraId="79E3739C" w14:textId="77777777" w:rsidR="005055BE" w:rsidRPr="002F5D04" w:rsidRDefault="005055BE" w:rsidP="005055BE">
      <w:pPr>
        <w:numPr>
          <w:ilvl w:val="1"/>
          <w:numId w:val="14"/>
        </w:numPr>
        <w:tabs>
          <w:tab w:val="left" w:pos="426"/>
        </w:tabs>
        <w:suppressAutoHyphens/>
        <w:autoSpaceDE w:val="0"/>
        <w:spacing w:after="0" w:line="240" w:lineRule="auto"/>
        <w:ind w:left="284" w:firstLine="142"/>
        <w:jc w:val="both"/>
        <w:rPr>
          <w:rFonts w:ascii="Times New Roman" w:eastAsia="Calibri" w:hAnsi="Times New Roman"/>
          <w:color w:val="000000"/>
          <w:lang w:eastAsia="zh-CN"/>
        </w:rPr>
      </w:pPr>
      <w:r w:rsidRPr="002F5D04">
        <w:rPr>
          <w:rFonts w:ascii="Times New Roman" w:eastAsia="Calibri" w:hAnsi="Times New Roman"/>
          <w:color w:val="000000"/>
          <w:lang w:eastAsia="zh-CN"/>
        </w:rPr>
        <w:t xml:space="preserve">ze strony Zamawiającego: </w:t>
      </w:r>
    </w:p>
    <w:p w14:paraId="25D7299A" w14:textId="55AB0873" w:rsidR="005055BE" w:rsidRPr="002F5D04" w:rsidRDefault="002F5D04" w:rsidP="005055BE">
      <w:pPr>
        <w:tabs>
          <w:tab w:val="left" w:pos="426"/>
        </w:tabs>
        <w:suppressAutoHyphens/>
        <w:autoSpaceDE w:val="0"/>
        <w:spacing w:after="0" w:line="240" w:lineRule="auto"/>
        <w:ind w:left="426"/>
        <w:rPr>
          <w:rFonts w:ascii="Times New Roman" w:eastAsia="Calibri" w:hAnsi="Times New Roman"/>
          <w:color w:val="000000"/>
          <w:lang w:eastAsia="zh-CN"/>
        </w:rPr>
      </w:pPr>
      <w:r w:rsidRPr="002F5D04">
        <w:rPr>
          <w:rFonts w:ascii="Times New Roman" w:eastAsia="Calibri" w:hAnsi="Times New Roman"/>
          <w:color w:val="000000"/>
          <w:lang w:eastAsia="zh-CN"/>
        </w:rPr>
        <w:t>…………………………………………………….</w:t>
      </w:r>
    </w:p>
    <w:p w14:paraId="6E616B51" w14:textId="77777777" w:rsidR="005055BE" w:rsidRPr="002F5D04" w:rsidRDefault="005055BE" w:rsidP="005055BE">
      <w:pPr>
        <w:numPr>
          <w:ilvl w:val="1"/>
          <w:numId w:val="14"/>
        </w:numPr>
        <w:tabs>
          <w:tab w:val="left" w:pos="426"/>
        </w:tabs>
        <w:suppressAutoHyphens/>
        <w:autoSpaceDE w:val="0"/>
        <w:spacing w:after="0" w:line="240" w:lineRule="auto"/>
        <w:ind w:left="284" w:firstLine="142"/>
        <w:jc w:val="both"/>
        <w:rPr>
          <w:rFonts w:ascii="Times New Roman" w:eastAsia="Calibri" w:hAnsi="Times New Roman"/>
          <w:color w:val="000000"/>
          <w:lang w:eastAsia="zh-CN"/>
        </w:rPr>
      </w:pPr>
      <w:r w:rsidRPr="002F5D04">
        <w:rPr>
          <w:rFonts w:ascii="Times New Roman" w:eastAsia="Calibri" w:hAnsi="Times New Roman"/>
          <w:color w:val="000000"/>
          <w:lang w:eastAsia="zh-CN"/>
        </w:rPr>
        <w:t xml:space="preserve">ze strony Wykonawcy: </w:t>
      </w:r>
    </w:p>
    <w:p w14:paraId="0CA086D1" w14:textId="6AA8C16E" w:rsidR="00FC6754" w:rsidRPr="002F5D04" w:rsidRDefault="002F5D04" w:rsidP="00FC6754">
      <w:pPr>
        <w:tabs>
          <w:tab w:val="left" w:pos="426"/>
        </w:tabs>
        <w:suppressAutoHyphens/>
        <w:spacing w:after="0" w:line="240" w:lineRule="auto"/>
        <w:ind w:left="426"/>
        <w:rPr>
          <w:rFonts w:ascii="Times New Roman" w:eastAsia="Calibri" w:hAnsi="Times New Roman"/>
          <w:color w:val="000000"/>
        </w:rPr>
      </w:pPr>
      <w:r w:rsidRPr="002F5D04">
        <w:rPr>
          <w:rFonts w:ascii="Times New Roman" w:eastAsia="Calibri" w:hAnsi="Times New Roman"/>
          <w:color w:val="000000"/>
        </w:rPr>
        <w:t>……………………………………………………[</w:t>
      </w:r>
    </w:p>
    <w:p w14:paraId="5F08D0EC" w14:textId="56258177" w:rsidR="005055BE" w:rsidRPr="002F5D04" w:rsidRDefault="005055BE" w:rsidP="005055BE">
      <w:pPr>
        <w:numPr>
          <w:ilvl w:val="0"/>
          <w:numId w:val="14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Zmiana osób, o których mowa w ust. 3</w:t>
      </w:r>
      <w:r w:rsidR="00A14013" w:rsidRPr="002F5D04">
        <w:rPr>
          <w:rFonts w:ascii="Times New Roman" w:hAnsi="Times New Roman"/>
          <w:color w:val="000000"/>
          <w:lang w:eastAsia="zh-CN"/>
        </w:rPr>
        <w:t>,</w:t>
      </w:r>
      <w:r w:rsidRPr="002F5D04">
        <w:rPr>
          <w:rFonts w:ascii="Times New Roman" w:hAnsi="Times New Roman"/>
          <w:color w:val="000000"/>
          <w:lang w:eastAsia="zh-CN"/>
        </w:rPr>
        <w:t xml:space="preserve"> wymaga sporz</w:t>
      </w:r>
      <w:r w:rsidRPr="002F5D04">
        <w:rPr>
          <w:rFonts w:ascii="Times New Roman" w:eastAsia="TTE1458318t00" w:hAnsi="Times New Roman"/>
          <w:color w:val="000000"/>
          <w:lang w:eastAsia="zh-CN"/>
        </w:rPr>
        <w:t>ą</w:t>
      </w:r>
      <w:r w:rsidRPr="002F5D04">
        <w:rPr>
          <w:rFonts w:ascii="Times New Roman" w:hAnsi="Times New Roman"/>
          <w:color w:val="000000"/>
          <w:lang w:eastAsia="zh-CN"/>
        </w:rPr>
        <w:t>dzania aneksu do umowy.</w:t>
      </w:r>
    </w:p>
    <w:p w14:paraId="7043DA27" w14:textId="77777777" w:rsidR="005055BE" w:rsidRPr="002F5D04" w:rsidRDefault="005055BE" w:rsidP="005055BE">
      <w:pPr>
        <w:suppressAutoHyphens/>
        <w:autoSpaceDE w:val="0"/>
        <w:spacing w:after="0" w:line="240" w:lineRule="auto"/>
        <w:rPr>
          <w:rFonts w:ascii="Times New Roman" w:eastAsia="Calibri" w:hAnsi="Times New Roman"/>
          <w:b/>
          <w:bCs/>
          <w:color w:val="000000"/>
          <w:lang w:eastAsia="zh-CN"/>
        </w:rPr>
      </w:pPr>
    </w:p>
    <w:p w14:paraId="76150400" w14:textId="629A9203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2F5D04">
        <w:rPr>
          <w:rFonts w:ascii="Times New Roman" w:eastAsia="Calibri" w:hAnsi="Times New Roman"/>
          <w:b/>
          <w:bCs/>
          <w:color w:val="000000"/>
          <w:lang w:eastAsia="zh-CN"/>
        </w:rPr>
        <w:t>§ 12</w:t>
      </w:r>
    </w:p>
    <w:p w14:paraId="0E01FAC0" w14:textId="77777777" w:rsidR="00EA048E" w:rsidRPr="002F5D04" w:rsidRDefault="005055BE" w:rsidP="00EA048E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2F5D04">
        <w:rPr>
          <w:rFonts w:ascii="Times New Roman" w:eastAsia="Calibri" w:hAnsi="Times New Roman"/>
          <w:b/>
          <w:bCs/>
          <w:color w:val="000000"/>
          <w:lang w:eastAsia="zh-CN"/>
        </w:rPr>
        <w:t>Tajemnica, dane osobowe</w:t>
      </w:r>
    </w:p>
    <w:p w14:paraId="0F876B94" w14:textId="125C9701" w:rsidR="005055BE" w:rsidRPr="002F5D04" w:rsidRDefault="005055BE" w:rsidP="00EA048E">
      <w:pPr>
        <w:pStyle w:val="Akapitzlist"/>
        <w:numPr>
          <w:ilvl w:val="0"/>
          <w:numId w:val="38"/>
        </w:numPr>
        <w:suppressAutoHyphens/>
        <w:autoSpaceDE w:val="0"/>
        <w:spacing w:after="0" w:line="240" w:lineRule="auto"/>
        <w:ind w:left="360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2F5D04">
        <w:rPr>
          <w:rFonts w:ascii="Times New Roman" w:eastAsia="Calibri" w:hAnsi="Times New Roman"/>
          <w:color w:val="000000"/>
          <w:lang w:eastAsia="zh-CN"/>
        </w:rPr>
        <w:t>Wykonawca zobowiązuje się do zachowania w tajemnicy wszelkich informacji uzyskanych podczas realizacji przedmiotu umowy.</w:t>
      </w:r>
    </w:p>
    <w:p w14:paraId="1E7DC772" w14:textId="77777777" w:rsidR="00EA048E" w:rsidRPr="002F5D04" w:rsidRDefault="005055BE" w:rsidP="00EA048E">
      <w:pPr>
        <w:pStyle w:val="Textbody"/>
        <w:numPr>
          <w:ilvl w:val="0"/>
          <w:numId w:val="38"/>
        </w:numPr>
        <w:spacing w:after="0" w:line="288" w:lineRule="auto"/>
        <w:ind w:left="360"/>
        <w:jc w:val="both"/>
        <w:rPr>
          <w:rFonts w:cs="Times New Roman"/>
          <w:sz w:val="22"/>
          <w:szCs w:val="22"/>
        </w:rPr>
      </w:pPr>
      <w:r w:rsidRPr="002F5D04">
        <w:rPr>
          <w:rFonts w:eastAsia="Calibri"/>
          <w:color w:val="000000"/>
          <w:sz w:val="22"/>
          <w:szCs w:val="22"/>
        </w:rPr>
        <w:t xml:space="preserve">Wykonawca zobowiązuje się do przetwarzania i zabezpieczenia danych osobowych, do których uzyskał dostęp w toku realizacji Umowy, </w:t>
      </w:r>
      <w:r w:rsidR="00EA048E" w:rsidRPr="002F5D04">
        <w:rPr>
          <w:rFonts w:cs="Times New Roman"/>
          <w:sz w:val="22"/>
          <w:szCs w:val="22"/>
        </w:rPr>
        <w:t>w sposób zgodny z Rozporządzeniem Parlamentu Europejskiego i Rady (UE) 2016/679 z dnia 27 kwietnia 2016 r. w sprawie ochrony osób fizycznych w związku z przetwarzaniem danych osobowych i w sprawie swobodnego przepływu takich danych oraz uchylenia dyrektywy 95/46/WE (RODO) i ustawą z dnia 10 maja 2018 r. o ochronie danych osobowych (Dz. U. z 2019 r. poz. 1781 z późn. zm.).</w:t>
      </w:r>
    </w:p>
    <w:p w14:paraId="6E85E30C" w14:textId="5984011C" w:rsidR="00992379" w:rsidRPr="002F5D04" w:rsidRDefault="00992379" w:rsidP="00EA048E">
      <w:pPr>
        <w:pStyle w:val="Akapitzlist"/>
        <w:numPr>
          <w:ilvl w:val="0"/>
          <w:numId w:val="38"/>
        </w:numPr>
        <w:suppressAutoHyphens/>
        <w:autoSpaceDE w:val="0"/>
        <w:spacing w:after="0" w:line="240" w:lineRule="auto"/>
        <w:ind w:left="360"/>
        <w:jc w:val="both"/>
        <w:rPr>
          <w:rFonts w:ascii="Times New Roman" w:eastAsia="Calibri" w:hAnsi="Times New Roman"/>
          <w:color w:val="000000"/>
          <w:lang w:eastAsia="zh-CN"/>
        </w:rPr>
      </w:pPr>
      <w:r w:rsidRPr="002F5D04">
        <w:rPr>
          <w:rFonts w:ascii="Times New Roman" w:eastAsia="Calibri" w:hAnsi="Times New Roman"/>
          <w:color w:val="000000"/>
          <w:lang w:eastAsia="zh-CN"/>
        </w:rPr>
        <w:t xml:space="preserve">Szczegółowe zobowiązania Zamawiającego i Wykonawcy w zakresie przetwarzania danych osobowych uczestników projektu zawarte zostaną w odrębnej umowie. </w:t>
      </w:r>
    </w:p>
    <w:p w14:paraId="54A01AD9" w14:textId="77777777" w:rsidR="005055BE" w:rsidRPr="00AB094B" w:rsidRDefault="005055BE" w:rsidP="005055BE">
      <w:pPr>
        <w:autoSpaceDE w:val="0"/>
        <w:spacing w:after="0" w:line="240" w:lineRule="auto"/>
        <w:ind w:left="567"/>
        <w:jc w:val="both"/>
        <w:rPr>
          <w:rFonts w:ascii="Times New Roman" w:eastAsia="Calibri" w:hAnsi="Times New Roman"/>
          <w:color w:val="000000"/>
          <w:highlight w:val="yellow"/>
          <w:lang w:eastAsia="zh-CN"/>
        </w:rPr>
      </w:pPr>
    </w:p>
    <w:p w14:paraId="1D32CB94" w14:textId="18D2A383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2F5D04">
        <w:rPr>
          <w:rFonts w:ascii="Times New Roman" w:hAnsi="Times New Roman"/>
          <w:b/>
          <w:bCs/>
          <w:color w:val="000000"/>
          <w:lang w:eastAsia="zh-CN"/>
        </w:rPr>
        <w:t>§ 13</w:t>
      </w:r>
    </w:p>
    <w:p w14:paraId="40B8B0F3" w14:textId="77777777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zh-CN"/>
        </w:rPr>
      </w:pPr>
      <w:r w:rsidRPr="002F5D04">
        <w:rPr>
          <w:rFonts w:ascii="Times New Roman" w:hAnsi="Times New Roman"/>
          <w:b/>
          <w:bCs/>
          <w:color w:val="000000"/>
          <w:lang w:eastAsia="zh-CN"/>
        </w:rPr>
        <w:t>Zmiany umowy</w:t>
      </w:r>
    </w:p>
    <w:p w14:paraId="08693F5C" w14:textId="48D9D359" w:rsidR="005055BE" w:rsidRPr="002F5D04" w:rsidRDefault="005055BE" w:rsidP="001C5F9F">
      <w:pPr>
        <w:numPr>
          <w:ilvl w:val="0"/>
          <w:numId w:val="17"/>
        </w:numPr>
        <w:tabs>
          <w:tab w:val="clear" w:pos="720"/>
          <w:tab w:val="left" w:pos="284"/>
          <w:tab w:val="num" w:pos="426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Umowa może być zmieniona w okolicznościach określonych w art. 144 ust. 1</w:t>
      </w:r>
      <w:r w:rsidR="009542CB" w:rsidRPr="002F5D04">
        <w:rPr>
          <w:rFonts w:ascii="Times New Roman" w:hAnsi="Times New Roman"/>
          <w:color w:val="000000"/>
          <w:lang w:eastAsia="zh-CN"/>
        </w:rPr>
        <w:t xml:space="preserve">-1b, 1d i 1e </w:t>
      </w:r>
      <w:r w:rsidRPr="002F5D04">
        <w:rPr>
          <w:rFonts w:ascii="Times New Roman" w:hAnsi="Times New Roman"/>
          <w:color w:val="000000"/>
          <w:lang w:eastAsia="zh-CN"/>
        </w:rPr>
        <w:t>ustawy Prawo zamówień publicznych.</w:t>
      </w:r>
    </w:p>
    <w:p w14:paraId="48B0612C" w14:textId="77777777" w:rsidR="005055BE" w:rsidRPr="002F5D04" w:rsidRDefault="005055BE" w:rsidP="005055BE">
      <w:pPr>
        <w:numPr>
          <w:ilvl w:val="0"/>
          <w:numId w:val="17"/>
        </w:numPr>
        <w:tabs>
          <w:tab w:val="clear" w:pos="72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Zamawiający przewiduje możliwość zmiany postanowień umowy z uwzględnieniem art. 144 ust. 1 pkt 1 ustawy Prawo zamówień publicznych w przypadku, gdy:</w:t>
      </w:r>
    </w:p>
    <w:p w14:paraId="318CAA07" w14:textId="77777777" w:rsidR="005055BE" w:rsidRPr="002F5D04" w:rsidRDefault="005055BE" w:rsidP="005055BE">
      <w:pPr>
        <w:numPr>
          <w:ilvl w:val="0"/>
          <w:numId w:val="4"/>
        </w:numPr>
        <w:tabs>
          <w:tab w:val="clear" w:pos="1440"/>
        </w:tabs>
        <w:suppressAutoHyphens/>
        <w:autoSpaceDE w:val="0"/>
        <w:spacing w:after="0" w:line="240" w:lineRule="auto"/>
        <w:ind w:left="567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lastRenderedPageBreak/>
        <w:t>nastąpi zmiana powszechnie obowiązujących przepisów prawa w zakresie mającym wpływ na realizację przedmiotu umowy, przy czym zmiana będzie polegać na dostosowaniu (w niezbędnym zakresie) treści umowy do zmienionych przepisów prawa,</w:t>
      </w:r>
    </w:p>
    <w:p w14:paraId="7C63AE99" w14:textId="77777777" w:rsidR="005055BE" w:rsidRPr="002F5D04" w:rsidRDefault="005055BE" w:rsidP="005055BE">
      <w:pPr>
        <w:numPr>
          <w:ilvl w:val="0"/>
          <w:numId w:val="4"/>
        </w:numPr>
        <w:tabs>
          <w:tab w:val="clear" w:pos="1440"/>
          <w:tab w:val="num" w:pos="567"/>
        </w:tabs>
        <w:suppressAutoHyphens/>
        <w:autoSpaceDE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zaistnieją nowe, szczególne okoliczności, niezależne od Zamawiającego</w:t>
      </w:r>
      <w:r w:rsidR="0045176A" w:rsidRPr="002F5D04">
        <w:rPr>
          <w:rFonts w:ascii="Times New Roman" w:hAnsi="Times New Roman"/>
          <w:color w:val="000000"/>
          <w:lang w:eastAsia="zh-CN"/>
        </w:rPr>
        <w:t xml:space="preserve"> </w:t>
      </w:r>
      <w:r w:rsidRPr="002F5D04">
        <w:rPr>
          <w:rFonts w:ascii="Times New Roman" w:hAnsi="Times New Roman"/>
          <w:color w:val="000000"/>
          <w:lang w:eastAsia="zh-CN"/>
        </w:rPr>
        <w:t>i Wykonawcy, uzasadniające zmiany terminów realizacji usług, przy czym zmiany terminów mogą być dokonane tylko w zakresie wynikającym z tych okoliczności</w:t>
      </w:r>
      <w:r w:rsidR="0045176A" w:rsidRPr="002F5D04">
        <w:rPr>
          <w:rFonts w:ascii="Times New Roman" w:hAnsi="Times New Roman"/>
          <w:color w:val="000000"/>
          <w:lang w:eastAsia="zh-CN"/>
        </w:rPr>
        <w:t xml:space="preserve"> </w:t>
      </w:r>
      <w:r w:rsidRPr="002F5D04">
        <w:rPr>
          <w:rFonts w:ascii="Times New Roman" w:hAnsi="Times New Roman"/>
          <w:color w:val="000000"/>
          <w:lang w:eastAsia="zh-CN"/>
        </w:rPr>
        <w:t>i nie może to prowadzić do przesunięcia końcowego terminu realizacji umowy,</w:t>
      </w:r>
    </w:p>
    <w:p w14:paraId="172E1E8B" w14:textId="77777777" w:rsidR="005055BE" w:rsidRPr="002F5D04" w:rsidRDefault="005055BE" w:rsidP="005055BE">
      <w:pPr>
        <w:numPr>
          <w:ilvl w:val="0"/>
          <w:numId w:val="4"/>
        </w:numPr>
        <w:tabs>
          <w:tab w:val="clear" w:pos="1440"/>
          <w:tab w:val="num" w:pos="567"/>
        </w:tabs>
        <w:suppressAutoHyphens/>
        <w:autoSpaceDE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zaistnieje siła wyższa mająca wpływ na realizację umowy, przy czym za siłę wyższą warunkującą zmianę umowy uważać się będzie w szczególności: powódź, pożar i inne klęski żywiołowe, zamieszki, strajki, ataki terrorystyczne, działania wojenne, nagłe załamania warunków atmosferycznych, nagłe przerwy w dostawie energii elektrycznej, promieniowanie lub skażenia.</w:t>
      </w:r>
    </w:p>
    <w:p w14:paraId="5F5670D1" w14:textId="77777777" w:rsidR="005055BE" w:rsidRPr="002F5D04" w:rsidRDefault="005055BE" w:rsidP="005055BE">
      <w:pPr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Wszelkie zmiany i uzupełnienia umowy wymagaj</w:t>
      </w:r>
      <w:r w:rsidRPr="002F5D04">
        <w:rPr>
          <w:rFonts w:ascii="Times New Roman" w:eastAsia="TTE1458318t00" w:hAnsi="Times New Roman"/>
          <w:color w:val="000000"/>
          <w:lang w:eastAsia="zh-CN"/>
        </w:rPr>
        <w:t xml:space="preserve">ą </w:t>
      </w:r>
      <w:r w:rsidRPr="002F5D04">
        <w:rPr>
          <w:rFonts w:ascii="Times New Roman" w:hAnsi="Times New Roman"/>
          <w:color w:val="000000"/>
          <w:lang w:eastAsia="zh-CN"/>
        </w:rPr>
        <w:t>formy pisemnej pod rygorem niewa</w:t>
      </w:r>
      <w:r w:rsidRPr="002F5D04">
        <w:rPr>
          <w:rFonts w:ascii="Times New Roman" w:eastAsia="TTE1458318t00" w:hAnsi="Times New Roman"/>
          <w:color w:val="000000"/>
          <w:lang w:eastAsia="zh-CN"/>
        </w:rPr>
        <w:t>ż</w:t>
      </w:r>
      <w:r w:rsidRPr="002F5D04">
        <w:rPr>
          <w:rFonts w:ascii="Times New Roman" w:hAnsi="Times New Roman"/>
          <w:color w:val="000000"/>
          <w:lang w:eastAsia="zh-CN"/>
        </w:rPr>
        <w:t>no</w:t>
      </w:r>
      <w:r w:rsidRPr="002F5D04">
        <w:rPr>
          <w:rFonts w:ascii="Times New Roman" w:eastAsia="TTE1458318t00" w:hAnsi="Times New Roman"/>
          <w:color w:val="000000"/>
          <w:lang w:eastAsia="zh-CN"/>
        </w:rPr>
        <w:t>ś</w:t>
      </w:r>
      <w:r w:rsidRPr="002F5D04">
        <w:rPr>
          <w:rFonts w:ascii="Times New Roman" w:hAnsi="Times New Roman"/>
          <w:color w:val="000000"/>
          <w:lang w:eastAsia="zh-CN"/>
        </w:rPr>
        <w:t>ci dokonanej w postaci aneksu podpisanego przez obie strony umowy.</w:t>
      </w:r>
    </w:p>
    <w:p w14:paraId="1232F638" w14:textId="77777777" w:rsidR="005055BE" w:rsidRPr="002F5D04" w:rsidRDefault="005055BE" w:rsidP="005055BE">
      <w:pPr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lang w:eastAsia="zh-CN"/>
        </w:rPr>
      </w:pPr>
    </w:p>
    <w:p w14:paraId="0656D12C" w14:textId="77777777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2F5D04">
        <w:rPr>
          <w:rFonts w:ascii="Times New Roman" w:eastAsia="Calibri" w:hAnsi="Times New Roman"/>
          <w:b/>
          <w:bCs/>
          <w:color w:val="000000"/>
          <w:lang w:eastAsia="zh-CN"/>
        </w:rPr>
        <w:t>§ 14</w:t>
      </w:r>
    </w:p>
    <w:p w14:paraId="4BA33E01" w14:textId="77777777" w:rsidR="005055BE" w:rsidRPr="002F5D04" w:rsidRDefault="005055BE" w:rsidP="005055BE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lang w:eastAsia="zh-CN"/>
        </w:rPr>
      </w:pPr>
      <w:r w:rsidRPr="002F5D04">
        <w:rPr>
          <w:rFonts w:ascii="Times New Roman" w:eastAsia="Calibri" w:hAnsi="Times New Roman"/>
          <w:b/>
          <w:bCs/>
          <w:color w:val="000000"/>
          <w:lang w:eastAsia="zh-CN"/>
        </w:rPr>
        <w:t>Postanowienia końcowe</w:t>
      </w:r>
    </w:p>
    <w:p w14:paraId="508E8EF8" w14:textId="77777777" w:rsidR="005055BE" w:rsidRPr="002F5D04" w:rsidRDefault="005055BE" w:rsidP="00015946">
      <w:pPr>
        <w:numPr>
          <w:ilvl w:val="3"/>
          <w:numId w:val="16"/>
        </w:numPr>
        <w:suppressAutoHyphens/>
        <w:autoSpaceDE w:val="0"/>
        <w:spacing w:after="0" w:line="240" w:lineRule="auto"/>
        <w:ind w:left="284" w:hanging="426"/>
        <w:jc w:val="both"/>
        <w:rPr>
          <w:rFonts w:ascii="Times New Roman" w:eastAsia="Calibri" w:hAnsi="Times New Roman"/>
          <w:color w:val="000000"/>
          <w:lang w:eastAsia="zh-CN"/>
        </w:rPr>
      </w:pPr>
      <w:r w:rsidRPr="002F5D04">
        <w:rPr>
          <w:rFonts w:ascii="Times New Roman" w:eastAsia="Calibri" w:hAnsi="Times New Roman"/>
          <w:color w:val="000000"/>
          <w:lang w:eastAsia="zh-CN"/>
        </w:rPr>
        <w:t>W sprawach nieuregulowanych umową, mają zastosowanie przepisy Kodeksu Cywilnego,</w:t>
      </w:r>
      <w:r w:rsidRPr="002F5D04">
        <w:rPr>
          <w:rFonts w:ascii="Times New Roman" w:hAnsi="Times New Roman"/>
          <w:color w:val="000000"/>
          <w:lang w:eastAsia="zh-CN"/>
        </w:rPr>
        <w:t xml:space="preserve"> ustawy Prawo zamówie</w:t>
      </w:r>
      <w:r w:rsidRPr="002F5D04">
        <w:rPr>
          <w:rFonts w:ascii="Times New Roman" w:eastAsia="TTE1458318t00" w:hAnsi="Times New Roman"/>
          <w:color w:val="000000"/>
          <w:lang w:eastAsia="zh-CN"/>
        </w:rPr>
        <w:t>ń</w:t>
      </w:r>
      <w:r w:rsidRPr="002F5D04">
        <w:rPr>
          <w:rFonts w:ascii="Times New Roman" w:hAnsi="Times New Roman"/>
          <w:color w:val="000000"/>
          <w:lang w:eastAsia="zh-CN"/>
        </w:rPr>
        <w:t xml:space="preserve"> publicznych</w:t>
      </w:r>
      <w:r w:rsidRPr="002F5D04">
        <w:rPr>
          <w:rFonts w:ascii="Times New Roman" w:eastAsia="Calibri" w:hAnsi="Times New Roman"/>
          <w:color w:val="000000"/>
          <w:lang w:eastAsia="zh-CN"/>
        </w:rPr>
        <w:t xml:space="preserve"> oraz ustawy o prawie autorskim i prawach pokrewnych.</w:t>
      </w:r>
    </w:p>
    <w:p w14:paraId="080F9B6F" w14:textId="77777777" w:rsidR="005055BE" w:rsidRPr="002F5D04" w:rsidRDefault="005055BE" w:rsidP="00015946">
      <w:pPr>
        <w:numPr>
          <w:ilvl w:val="3"/>
          <w:numId w:val="16"/>
        </w:numPr>
        <w:suppressAutoHyphens/>
        <w:autoSpaceDE w:val="0"/>
        <w:spacing w:after="0" w:line="240" w:lineRule="auto"/>
        <w:ind w:left="284" w:hanging="426"/>
        <w:jc w:val="both"/>
        <w:rPr>
          <w:rFonts w:ascii="Times New Roman" w:eastAsia="MS Mincho" w:hAnsi="Times New Roman"/>
          <w:color w:val="000000"/>
          <w:lang w:eastAsia="zh-CN"/>
        </w:rPr>
      </w:pPr>
      <w:r w:rsidRPr="002F5D04">
        <w:rPr>
          <w:rFonts w:ascii="Times New Roman" w:eastAsia="Calibri" w:hAnsi="Times New Roman"/>
          <w:color w:val="000000"/>
          <w:lang w:eastAsia="zh-CN"/>
        </w:rPr>
        <w:t>Spory wynikłe w toku realizacji niniejszej umowy będą rozstrzygane przez sąd powszechny właściwy miejscowo dla siedziby Zamawiającego.</w:t>
      </w:r>
    </w:p>
    <w:p w14:paraId="59CAB4E9" w14:textId="77777777" w:rsidR="005055BE" w:rsidRPr="002F5D04" w:rsidRDefault="005055BE" w:rsidP="00015946">
      <w:pPr>
        <w:numPr>
          <w:ilvl w:val="3"/>
          <w:numId w:val="16"/>
        </w:numPr>
        <w:suppressAutoHyphens/>
        <w:autoSpaceDE w:val="0"/>
        <w:spacing w:after="0" w:line="240" w:lineRule="auto"/>
        <w:ind w:left="284" w:hanging="426"/>
        <w:jc w:val="both"/>
        <w:rPr>
          <w:rFonts w:ascii="Times New Roman" w:eastAsia="MS Mincho" w:hAnsi="Times New Roman"/>
          <w:color w:val="000000"/>
          <w:lang w:eastAsia="zh-CN"/>
        </w:rPr>
      </w:pPr>
      <w:r w:rsidRPr="002F5D04">
        <w:rPr>
          <w:rFonts w:ascii="Times New Roman" w:eastAsia="MS Mincho" w:hAnsi="Times New Roman"/>
          <w:color w:val="000000"/>
          <w:lang w:eastAsia="zh-CN"/>
        </w:rPr>
        <w:t xml:space="preserve">Umowę </w:t>
      </w:r>
      <w:r w:rsidRPr="002F5D04">
        <w:rPr>
          <w:rFonts w:ascii="Times New Roman" w:hAnsi="Times New Roman"/>
          <w:color w:val="000000"/>
          <w:lang w:eastAsia="zh-CN"/>
        </w:rPr>
        <w:t>wraz z zał</w:t>
      </w:r>
      <w:r w:rsidRPr="002F5D04">
        <w:rPr>
          <w:rFonts w:ascii="Times New Roman" w:eastAsia="TTE1458318t00" w:hAnsi="Times New Roman"/>
          <w:color w:val="000000"/>
          <w:lang w:eastAsia="zh-CN"/>
        </w:rPr>
        <w:t>ą</w:t>
      </w:r>
      <w:r w:rsidRPr="002F5D04">
        <w:rPr>
          <w:rFonts w:ascii="Times New Roman" w:hAnsi="Times New Roman"/>
          <w:color w:val="000000"/>
          <w:lang w:eastAsia="zh-CN"/>
        </w:rPr>
        <w:t xml:space="preserve">cznikami </w:t>
      </w:r>
      <w:r w:rsidRPr="002F5D04">
        <w:rPr>
          <w:rFonts w:ascii="Times New Roman" w:eastAsia="MS Mincho" w:hAnsi="Times New Roman"/>
          <w:color w:val="000000"/>
          <w:lang w:eastAsia="zh-CN"/>
        </w:rPr>
        <w:t xml:space="preserve">sporządzono w 3 jednobrzmiących egzemplarzach: </w:t>
      </w:r>
    </w:p>
    <w:p w14:paraId="508B2257" w14:textId="77777777" w:rsidR="005055BE" w:rsidRPr="002F5D04" w:rsidRDefault="005055BE" w:rsidP="00015946">
      <w:pPr>
        <w:numPr>
          <w:ilvl w:val="0"/>
          <w:numId w:val="15"/>
        </w:numPr>
        <w:tabs>
          <w:tab w:val="clear" w:pos="0"/>
          <w:tab w:val="num" w:pos="284"/>
        </w:tabs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MS Mincho" w:hAnsi="Times New Roman"/>
          <w:color w:val="000000"/>
          <w:lang w:eastAsia="zh-CN"/>
        </w:rPr>
      </w:pPr>
      <w:r w:rsidRPr="002F5D04">
        <w:rPr>
          <w:rFonts w:ascii="Times New Roman" w:eastAsia="MS Mincho" w:hAnsi="Times New Roman"/>
          <w:color w:val="000000"/>
          <w:lang w:eastAsia="zh-CN"/>
        </w:rPr>
        <w:t xml:space="preserve">2 dla Zamawiającego, </w:t>
      </w:r>
      <w:r w:rsidRPr="002F5D04">
        <w:rPr>
          <w:rFonts w:ascii="Times New Roman" w:eastAsia="MS Mincho" w:hAnsi="Times New Roman"/>
          <w:color w:val="000000"/>
          <w:lang w:eastAsia="zh-CN"/>
        </w:rPr>
        <w:tab/>
      </w:r>
    </w:p>
    <w:p w14:paraId="04B13954" w14:textId="77777777" w:rsidR="005055BE" w:rsidRPr="002F5D04" w:rsidRDefault="005055BE" w:rsidP="00015946">
      <w:pPr>
        <w:numPr>
          <w:ilvl w:val="0"/>
          <w:numId w:val="15"/>
        </w:numPr>
        <w:tabs>
          <w:tab w:val="clear" w:pos="0"/>
          <w:tab w:val="num" w:pos="284"/>
        </w:tabs>
        <w:suppressAutoHyphens/>
        <w:autoSpaceDE w:val="0"/>
        <w:spacing w:after="0" w:line="240" w:lineRule="auto"/>
        <w:ind w:left="284" w:firstLine="567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eastAsia="MS Mincho" w:hAnsi="Times New Roman"/>
          <w:color w:val="000000"/>
          <w:lang w:eastAsia="zh-CN"/>
        </w:rPr>
        <w:t>1 dla Wykonawcy.</w:t>
      </w:r>
    </w:p>
    <w:p w14:paraId="1DF0F734" w14:textId="77777777" w:rsidR="005055BE" w:rsidRPr="002F5D04" w:rsidRDefault="005055BE" w:rsidP="00015946">
      <w:pPr>
        <w:numPr>
          <w:ilvl w:val="3"/>
          <w:numId w:val="16"/>
        </w:numPr>
        <w:tabs>
          <w:tab w:val="left" w:pos="284"/>
        </w:tabs>
        <w:suppressAutoHyphens/>
        <w:autoSpaceDE w:val="0"/>
        <w:spacing w:after="0" w:line="240" w:lineRule="auto"/>
        <w:ind w:left="284" w:hanging="426"/>
        <w:jc w:val="both"/>
        <w:rPr>
          <w:rFonts w:ascii="Times New Roman" w:eastAsia="MS Mincho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>W razie sprzeczno</w:t>
      </w:r>
      <w:r w:rsidRPr="002F5D04">
        <w:rPr>
          <w:rFonts w:ascii="Times New Roman" w:eastAsia="TTE1458318t00" w:hAnsi="Times New Roman"/>
          <w:color w:val="000000"/>
          <w:lang w:eastAsia="zh-CN"/>
        </w:rPr>
        <w:t>ś</w:t>
      </w:r>
      <w:r w:rsidRPr="002F5D04">
        <w:rPr>
          <w:rFonts w:ascii="Times New Roman" w:hAnsi="Times New Roman"/>
          <w:color w:val="000000"/>
          <w:lang w:eastAsia="zh-CN"/>
        </w:rPr>
        <w:t>ci postanowie</w:t>
      </w:r>
      <w:r w:rsidRPr="002F5D04">
        <w:rPr>
          <w:rFonts w:ascii="Times New Roman" w:eastAsia="TTE1458318t00" w:hAnsi="Times New Roman"/>
          <w:color w:val="000000"/>
          <w:lang w:eastAsia="zh-CN"/>
        </w:rPr>
        <w:t xml:space="preserve">ń </w:t>
      </w:r>
      <w:r w:rsidRPr="002F5D04">
        <w:rPr>
          <w:rFonts w:ascii="Times New Roman" w:hAnsi="Times New Roman"/>
          <w:color w:val="000000"/>
          <w:lang w:eastAsia="zh-CN"/>
        </w:rPr>
        <w:t>umowy z postanowieniami zał</w:t>
      </w:r>
      <w:r w:rsidRPr="002F5D04">
        <w:rPr>
          <w:rFonts w:ascii="Times New Roman" w:eastAsia="TTE1458318t00" w:hAnsi="Times New Roman"/>
          <w:color w:val="000000"/>
          <w:lang w:eastAsia="zh-CN"/>
        </w:rPr>
        <w:t>ą</w:t>
      </w:r>
      <w:r w:rsidRPr="002F5D04">
        <w:rPr>
          <w:rFonts w:ascii="Times New Roman" w:hAnsi="Times New Roman"/>
          <w:color w:val="000000"/>
          <w:lang w:eastAsia="zh-CN"/>
        </w:rPr>
        <w:t>czników rozstrzygaj</w:t>
      </w:r>
      <w:r w:rsidRPr="002F5D04">
        <w:rPr>
          <w:rFonts w:ascii="Times New Roman" w:eastAsia="TTE1458318t00" w:hAnsi="Times New Roman"/>
          <w:color w:val="000000"/>
          <w:lang w:eastAsia="zh-CN"/>
        </w:rPr>
        <w:t>ą</w:t>
      </w:r>
      <w:r w:rsidRPr="002F5D04">
        <w:rPr>
          <w:rFonts w:ascii="Times New Roman" w:hAnsi="Times New Roman"/>
          <w:color w:val="000000"/>
          <w:lang w:eastAsia="zh-CN"/>
        </w:rPr>
        <w:t>ce znaczenie maj</w:t>
      </w:r>
      <w:r w:rsidRPr="002F5D04">
        <w:rPr>
          <w:rFonts w:ascii="Times New Roman" w:eastAsia="TTE1458318t00" w:hAnsi="Times New Roman"/>
          <w:color w:val="000000"/>
          <w:lang w:eastAsia="zh-CN"/>
        </w:rPr>
        <w:t xml:space="preserve">ą </w:t>
      </w:r>
      <w:r w:rsidRPr="002F5D04">
        <w:rPr>
          <w:rFonts w:ascii="Times New Roman" w:hAnsi="Times New Roman"/>
          <w:color w:val="000000"/>
          <w:lang w:eastAsia="zh-CN"/>
        </w:rPr>
        <w:t>postanowienia umowy.</w:t>
      </w:r>
    </w:p>
    <w:p w14:paraId="40483565" w14:textId="77777777" w:rsidR="005055BE" w:rsidRPr="002F5D04" w:rsidRDefault="005055BE" w:rsidP="00015946">
      <w:pPr>
        <w:numPr>
          <w:ilvl w:val="3"/>
          <w:numId w:val="16"/>
        </w:numPr>
        <w:suppressAutoHyphens/>
        <w:autoSpaceDE w:val="0"/>
        <w:spacing w:after="0" w:line="240" w:lineRule="auto"/>
        <w:ind w:left="284" w:hanging="426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eastAsia="MS Mincho" w:hAnsi="Times New Roman"/>
          <w:color w:val="000000"/>
          <w:lang w:eastAsia="zh-CN"/>
        </w:rPr>
        <w:t>Załączniki do umowy stanowią jej integralną treść:</w:t>
      </w:r>
    </w:p>
    <w:p w14:paraId="2D3543AD" w14:textId="69856B09" w:rsidR="005055BE" w:rsidRPr="002F5D04" w:rsidRDefault="005055BE" w:rsidP="00DB7EF1">
      <w:pPr>
        <w:pStyle w:val="Akapitzlist"/>
        <w:numPr>
          <w:ilvl w:val="0"/>
          <w:numId w:val="25"/>
        </w:numPr>
        <w:suppressAutoHyphens/>
        <w:autoSpaceDE w:val="0"/>
        <w:spacing w:after="0" w:line="240" w:lineRule="auto"/>
        <w:ind w:left="1418" w:hanging="567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b/>
          <w:color w:val="000000"/>
          <w:lang w:eastAsia="zh-CN"/>
        </w:rPr>
        <w:t>Zał</w:t>
      </w:r>
      <w:r w:rsidRPr="002F5D04">
        <w:rPr>
          <w:rFonts w:ascii="Times New Roman" w:eastAsia="TTE1458318t00" w:hAnsi="Times New Roman"/>
          <w:b/>
          <w:color w:val="000000"/>
          <w:lang w:eastAsia="zh-CN"/>
        </w:rPr>
        <w:t>ą</w:t>
      </w:r>
      <w:r w:rsidRPr="002F5D04">
        <w:rPr>
          <w:rFonts w:ascii="Times New Roman" w:hAnsi="Times New Roman"/>
          <w:b/>
          <w:color w:val="000000"/>
          <w:lang w:eastAsia="zh-CN"/>
        </w:rPr>
        <w:t>cznik nr 1</w:t>
      </w:r>
      <w:r w:rsidRPr="002F5D04">
        <w:rPr>
          <w:rFonts w:ascii="Times New Roman" w:hAnsi="Times New Roman"/>
          <w:color w:val="000000"/>
          <w:lang w:eastAsia="zh-CN"/>
        </w:rPr>
        <w:t xml:space="preserve"> – pełnomocnictwo dla</w:t>
      </w:r>
      <w:r w:rsidR="00FC6754" w:rsidRPr="002F5D04">
        <w:rPr>
          <w:rFonts w:ascii="Times New Roman" w:hAnsi="Times New Roman"/>
          <w:color w:val="000000"/>
          <w:lang w:eastAsia="zh-CN"/>
        </w:rPr>
        <w:t xml:space="preserve"> Dyrektora Powiatowego Centrum Pomocy Rodzinie w Otwocku;</w:t>
      </w:r>
    </w:p>
    <w:p w14:paraId="6F721179" w14:textId="59CAC339" w:rsidR="005055BE" w:rsidRPr="002F5D04" w:rsidRDefault="005055BE" w:rsidP="00DB7EF1">
      <w:pPr>
        <w:pStyle w:val="Akapitzlist"/>
        <w:numPr>
          <w:ilvl w:val="0"/>
          <w:numId w:val="25"/>
        </w:numPr>
        <w:suppressAutoHyphens/>
        <w:autoSpaceDE w:val="0"/>
        <w:spacing w:after="0" w:line="240" w:lineRule="auto"/>
        <w:ind w:left="1418" w:hanging="567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b/>
          <w:color w:val="000000"/>
          <w:lang w:eastAsia="zh-CN"/>
        </w:rPr>
        <w:t>Zał</w:t>
      </w:r>
      <w:r w:rsidRPr="002F5D04">
        <w:rPr>
          <w:rFonts w:ascii="Times New Roman" w:eastAsia="TTE1458318t00" w:hAnsi="Times New Roman"/>
          <w:b/>
          <w:color w:val="000000"/>
          <w:lang w:eastAsia="zh-CN"/>
        </w:rPr>
        <w:t>ą</w:t>
      </w:r>
      <w:r w:rsidRPr="002F5D04">
        <w:rPr>
          <w:rFonts w:ascii="Times New Roman" w:hAnsi="Times New Roman"/>
          <w:b/>
          <w:color w:val="000000"/>
          <w:lang w:eastAsia="zh-CN"/>
        </w:rPr>
        <w:t>cznik nr 2</w:t>
      </w:r>
      <w:r w:rsidR="00FC6754" w:rsidRPr="002F5D04">
        <w:rPr>
          <w:rFonts w:ascii="Times New Roman" w:hAnsi="Times New Roman"/>
          <w:color w:val="000000"/>
          <w:lang w:eastAsia="zh-CN"/>
        </w:rPr>
        <w:t xml:space="preserve"> – </w:t>
      </w:r>
      <w:r w:rsidR="00F44182">
        <w:rPr>
          <w:rFonts w:ascii="Times New Roman" w:hAnsi="Times New Roman"/>
          <w:color w:val="000000"/>
          <w:lang w:eastAsia="zh-CN"/>
        </w:rPr>
        <w:t xml:space="preserve">zaświadczenie </w:t>
      </w:r>
      <w:r w:rsidR="000034DB">
        <w:rPr>
          <w:rFonts w:ascii="Times New Roman" w:hAnsi="Times New Roman"/>
          <w:color w:val="000000"/>
          <w:lang w:eastAsia="zh-CN"/>
        </w:rPr>
        <w:t xml:space="preserve">z </w:t>
      </w:r>
      <w:r w:rsidR="00F44182" w:rsidRPr="00F44182">
        <w:rPr>
          <w:rFonts w:ascii="Times New Roman" w:hAnsi="Times New Roman"/>
          <w:color w:val="000000"/>
          <w:lang w:eastAsia="zh-CN"/>
        </w:rPr>
        <w:t>rejestru przedsiębiorców prowadząc</w:t>
      </w:r>
      <w:r w:rsidR="000034DB">
        <w:rPr>
          <w:rFonts w:ascii="Times New Roman" w:hAnsi="Times New Roman"/>
          <w:color w:val="000000"/>
          <w:lang w:eastAsia="zh-CN"/>
        </w:rPr>
        <w:t>ych ośrodek szkolenia kierowców;</w:t>
      </w:r>
    </w:p>
    <w:p w14:paraId="06152FB1" w14:textId="074D49F2" w:rsidR="005055BE" w:rsidRPr="002F5D04" w:rsidRDefault="005055BE" w:rsidP="00DB7EF1">
      <w:pPr>
        <w:pStyle w:val="Akapitzlist"/>
        <w:numPr>
          <w:ilvl w:val="0"/>
          <w:numId w:val="25"/>
        </w:numPr>
        <w:suppressAutoHyphens/>
        <w:autoSpaceDE w:val="0"/>
        <w:spacing w:after="0" w:line="240" w:lineRule="auto"/>
        <w:ind w:left="1418" w:hanging="567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b/>
          <w:color w:val="000000"/>
          <w:lang w:eastAsia="zh-CN"/>
        </w:rPr>
        <w:t>Zał</w:t>
      </w:r>
      <w:r w:rsidRPr="002F5D04">
        <w:rPr>
          <w:rFonts w:ascii="Times New Roman" w:eastAsia="TTE1458318t00" w:hAnsi="Times New Roman"/>
          <w:b/>
          <w:color w:val="000000"/>
          <w:lang w:eastAsia="zh-CN"/>
        </w:rPr>
        <w:t>ą</w:t>
      </w:r>
      <w:r w:rsidRPr="002F5D04">
        <w:rPr>
          <w:rFonts w:ascii="Times New Roman" w:hAnsi="Times New Roman"/>
          <w:b/>
          <w:color w:val="000000"/>
          <w:lang w:eastAsia="zh-CN"/>
        </w:rPr>
        <w:t>cznik nr 3</w:t>
      </w:r>
      <w:r w:rsidR="00DF1F8C" w:rsidRPr="002F5D04">
        <w:rPr>
          <w:rFonts w:ascii="Times New Roman" w:hAnsi="Times New Roman"/>
          <w:color w:val="000000"/>
          <w:lang w:eastAsia="zh-CN"/>
        </w:rPr>
        <w:t xml:space="preserve"> – s</w:t>
      </w:r>
      <w:r w:rsidRPr="002F5D04">
        <w:rPr>
          <w:rFonts w:ascii="Times New Roman" w:hAnsi="Times New Roman"/>
          <w:color w:val="000000"/>
          <w:lang w:eastAsia="zh-CN"/>
        </w:rPr>
        <w:t>zczegółowy Opis Przedmiotu Zamówienia</w:t>
      </w:r>
      <w:r w:rsidR="00FC6754" w:rsidRPr="002F5D04">
        <w:rPr>
          <w:rFonts w:ascii="Times New Roman" w:hAnsi="Times New Roman"/>
          <w:color w:val="000000"/>
          <w:lang w:eastAsia="zh-CN"/>
        </w:rPr>
        <w:t>;</w:t>
      </w:r>
    </w:p>
    <w:p w14:paraId="75D35FF5" w14:textId="7FB3160F" w:rsidR="005055BE" w:rsidRPr="002F5D04" w:rsidRDefault="005055BE" w:rsidP="00DB7EF1">
      <w:pPr>
        <w:pStyle w:val="Akapitzlist"/>
        <w:numPr>
          <w:ilvl w:val="0"/>
          <w:numId w:val="25"/>
        </w:numPr>
        <w:suppressAutoHyphens/>
        <w:autoSpaceDE w:val="0"/>
        <w:spacing w:after="0" w:line="240" w:lineRule="auto"/>
        <w:ind w:left="1418" w:hanging="567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b/>
          <w:color w:val="000000"/>
          <w:lang w:eastAsia="zh-CN"/>
        </w:rPr>
        <w:t>Zał</w:t>
      </w:r>
      <w:r w:rsidRPr="002F5D04">
        <w:rPr>
          <w:rFonts w:ascii="Times New Roman" w:eastAsia="TTE1458318t00" w:hAnsi="Times New Roman"/>
          <w:b/>
          <w:color w:val="000000"/>
          <w:lang w:eastAsia="zh-CN"/>
        </w:rPr>
        <w:t>ą</w:t>
      </w:r>
      <w:r w:rsidRPr="002F5D04">
        <w:rPr>
          <w:rFonts w:ascii="Times New Roman" w:hAnsi="Times New Roman"/>
          <w:b/>
          <w:color w:val="000000"/>
          <w:lang w:eastAsia="zh-CN"/>
        </w:rPr>
        <w:t>cznik nr 4</w:t>
      </w:r>
      <w:r w:rsidR="00DF1F8C" w:rsidRPr="002F5D04">
        <w:rPr>
          <w:rFonts w:ascii="Times New Roman" w:hAnsi="Times New Roman"/>
          <w:color w:val="000000"/>
          <w:lang w:eastAsia="zh-CN"/>
        </w:rPr>
        <w:t xml:space="preserve"> -  o</w:t>
      </w:r>
      <w:r w:rsidRPr="002F5D04">
        <w:rPr>
          <w:rFonts w:ascii="Times New Roman" w:hAnsi="Times New Roman"/>
          <w:color w:val="000000"/>
          <w:lang w:eastAsia="zh-CN"/>
        </w:rPr>
        <w:t>ferta Wykonawcy</w:t>
      </w:r>
      <w:r w:rsidR="00FC6754" w:rsidRPr="002F5D04">
        <w:rPr>
          <w:rFonts w:ascii="Times New Roman" w:hAnsi="Times New Roman"/>
          <w:color w:val="000000"/>
          <w:lang w:eastAsia="zh-CN"/>
        </w:rPr>
        <w:t>;</w:t>
      </w:r>
      <w:r w:rsidR="00F76ACA" w:rsidRPr="002F5D04">
        <w:rPr>
          <w:rFonts w:ascii="Times New Roman" w:hAnsi="Times New Roman"/>
          <w:color w:val="000000"/>
          <w:lang w:eastAsia="zh-CN"/>
        </w:rPr>
        <w:t xml:space="preserve"> </w:t>
      </w:r>
    </w:p>
    <w:p w14:paraId="32698C57" w14:textId="199BCD8E" w:rsidR="003A0237" w:rsidRPr="002F5D04" w:rsidRDefault="003A0237" w:rsidP="00DB7EF1">
      <w:pPr>
        <w:pStyle w:val="Akapitzlist"/>
        <w:numPr>
          <w:ilvl w:val="0"/>
          <w:numId w:val="25"/>
        </w:numPr>
        <w:suppressAutoHyphens/>
        <w:autoSpaceDE w:val="0"/>
        <w:spacing w:after="0" w:line="240" w:lineRule="auto"/>
        <w:ind w:left="1418" w:hanging="567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b/>
          <w:color w:val="000000"/>
          <w:lang w:eastAsia="zh-CN"/>
        </w:rPr>
        <w:t xml:space="preserve">Załącznik nr 5 </w:t>
      </w:r>
      <w:r w:rsidR="00366997" w:rsidRPr="002F5D04">
        <w:rPr>
          <w:rFonts w:ascii="Times New Roman" w:hAnsi="Times New Roman"/>
          <w:color w:val="000000"/>
          <w:lang w:eastAsia="zh-CN"/>
        </w:rPr>
        <w:t>–</w:t>
      </w:r>
      <w:r w:rsidR="00DF1F8C" w:rsidRPr="002F5D04">
        <w:rPr>
          <w:rFonts w:ascii="Times New Roman" w:hAnsi="Times New Roman"/>
          <w:color w:val="000000"/>
          <w:lang w:eastAsia="zh-CN"/>
        </w:rPr>
        <w:t>s</w:t>
      </w:r>
      <w:r w:rsidR="00366997" w:rsidRPr="002F5D04">
        <w:rPr>
          <w:rFonts w:ascii="Times New Roman" w:hAnsi="Times New Roman"/>
          <w:color w:val="000000"/>
          <w:lang w:eastAsia="zh-CN"/>
        </w:rPr>
        <w:t>zczegółowa k</w:t>
      </w:r>
      <w:r w:rsidRPr="002F5D04">
        <w:rPr>
          <w:rFonts w:ascii="Times New Roman" w:hAnsi="Times New Roman"/>
          <w:color w:val="000000"/>
          <w:lang w:eastAsia="zh-CN"/>
        </w:rPr>
        <w:t>alkulacja kosztów</w:t>
      </w:r>
      <w:r w:rsidR="00FC6754" w:rsidRPr="002F5D04">
        <w:rPr>
          <w:rFonts w:ascii="Times New Roman" w:hAnsi="Times New Roman"/>
          <w:color w:val="000000"/>
          <w:lang w:eastAsia="zh-CN"/>
        </w:rPr>
        <w:t>.</w:t>
      </w:r>
      <w:r w:rsidRPr="002F5D04">
        <w:rPr>
          <w:rFonts w:ascii="Times New Roman" w:hAnsi="Times New Roman"/>
          <w:color w:val="000000"/>
          <w:lang w:eastAsia="zh-CN"/>
        </w:rPr>
        <w:t xml:space="preserve"> </w:t>
      </w:r>
    </w:p>
    <w:p w14:paraId="49151EDB" w14:textId="214FE499" w:rsidR="005055BE" w:rsidRPr="002F5D04" w:rsidRDefault="005055BE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lang w:eastAsia="zh-CN"/>
        </w:rPr>
      </w:pPr>
    </w:p>
    <w:p w14:paraId="11017656" w14:textId="00256FED" w:rsidR="00633250" w:rsidRPr="002F5D04" w:rsidRDefault="00633250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lang w:eastAsia="zh-CN"/>
        </w:rPr>
      </w:pPr>
    </w:p>
    <w:p w14:paraId="374390CB" w14:textId="77777777" w:rsidR="00633250" w:rsidRPr="00AB094B" w:rsidRDefault="00633250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highlight w:val="yellow"/>
          <w:lang w:eastAsia="zh-CN"/>
        </w:rPr>
      </w:pPr>
    </w:p>
    <w:p w14:paraId="4A4DA447" w14:textId="77777777" w:rsidR="005055BE" w:rsidRPr="002F5D04" w:rsidRDefault="005055BE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lang w:eastAsia="zh-CN"/>
        </w:rPr>
      </w:pPr>
    </w:p>
    <w:p w14:paraId="4179B5B1" w14:textId="77777777" w:rsidR="005055BE" w:rsidRPr="002F5D04" w:rsidRDefault="005055BE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/>
          <w:iCs/>
          <w:color w:val="000000"/>
          <w:lang w:eastAsia="zh-CN"/>
        </w:rPr>
      </w:pPr>
      <w:r w:rsidRPr="002F5D04">
        <w:rPr>
          <w:rFonts w:ascii="Times New Roman" w:hAnsi="Times New Roman"/>
          <w:bCs/>
          <w:i/>
          <w:iCs/>
          <w:color w:val="000000"/>
          <w:lang w:eastAsia="zh-CN"/>
        </w:rPr>
        <w:t xml:space="preserve">   </w:t>
      </w:r>
      <w:r w:rsidR="002D18A6" w:rsidRPr="002F5D04">
        <w:rPr>
          <w:rFonts w:ascii="Times New Roman" w:hAnsi="Times New Roman"/>
          <w:bCs/>
          <w:i/>
          <w:iCs/>
          <w:color w:val="000000"/>
          <w:lang w:eastAsia="zh-CN"/>
        </w:rPr>
        <w:t xml:space="preserve">  </w:t>
      </w:r>
      <w:r w:rsidRPr="002F5D04">
        <w:rPr>
          <w:rFonts w:ascii="Times New Roman" w:hAnsi="Times New Roman"/>
          <w:bCs/>
          <w:i/>
          <w:iCs/>
          <w:color w:val="000000"/>
          <w:lang w:eastAsia="zh-CN"/>
        </w:rPr>
        <w:t xml:space="preserve">  Ze strony Zamawiającego:</w:t>
      </w:r>
      <w:r w:rsidRPr="002F5D04">
        <w:rPr>
          <w:rFonts w:ascii="Times New Roman" w:hAnsi="Times New Roman"/>
          <w:bCs/>
          <w:i/>
          <w:iCs/>
          <w:color w:val="000000"/>
          <w:lang w:eastAsia="zh-CN"/>
        </w:rPr>
        <w:tab/>
      </w:r>
      <w:r w:rsidRPr="002F5D04">
        <w:rPr>
          <w:rFonts w:ascii="Times New Roman" w:hAnsi="Times New Roman"/>
          <w:bCs/>
          <w:i/>
          <w:iCs/>
          <w:color w:val="000000"/>
          <w:lang w:eastAsia="zh-CN"/>
        </w:rPr>
        <w:tab/>
      </w:r>
      <w:r w:rsidRPr="002F5D04">
        <w:rPr>
          <w:rFonts w:ascii="Times New Roman" w:hAnsi="Times New Roman"/>
          <w:bCs/>
          <w:i/>
          <w:iCs/>
          <w:color w:val="000000"/>
          <w:lang w:eastAsia="zh-CN"/>
        </w:rPr>
        <w:tab/>
      </w:r>
      <w:r w:rsidRPr="002F5D04">
        <w:rPr>
          <w:rFonts w:ascii="Times New Roman" w:hAnsi="Times New Roman"/>
          <w:bCs/>
          <w:i/>
          <w:iCs/>
          <w:color w:val="000000"/>
          <w:lang w:eastAsia="zh-CN"/>
        </w:rPr>
        <w:tab/>
        <w:t xml:space="preserve">     </w:t>
      </w:r>
      <w:r w:rsidR="002D18A6" w:rsidRPr="002F5D04">
        <w:rPr>
          <w:rFonts w:ascii="Times New Roman" w:hAnsi="Times New Roman"/>
          <w:bCs/>
          <w:i/>
          <w:iCs/>
          <w:color w:val="000000"/>
          <w:lang w:eastAsia="zh-CN"/>
        </w:rPr>
        <w:t xml:space="preserve">              </w:t>
      </w:r>
      <w:r w:rsidRPr="002F5D04">
        <w:rPr>
          <w:rFonts w:ascii="Times New Roman" w:hAnsi="Times New Roman"/>
          <w:bCs/>
          <w:i/>
          <w:iCs/>
          <w:color w:val="000000"/>
          <w:lang w:eastAsia="zh-CN"/>
        </w:rPr>
        <w:t xml:space="preserve">    Ze strony Wykonawcy:</w:t>
      </w:r>
    </w:p>
    <w:p w14:paraId="753C0DF5" w14:textId="77777777" w:rsidR="005055BE" w:rsidRPr="002F5D04" w:rsidRDefault="005055BE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i/>
          <w:iCs/>
          <w:color w:val="000000"/>
          <w:lang w:eastAsia="zh-CN"/>
        </w:rPr>
      </w:pPr>
    </w:p>
    <w:p w14:paraId="1BF054DC" w14:textId="77777777" w:rsidR="005055BE" w:rsidRPr="002F5D04" w:rsidRDefault="005055BE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bCs/>
          <w:i/>
          <w:iCs/>
          <w:color w:val="000000"/>
          <w:lang w:eastAsia="zh-CN"/>
        </w:rPr>
        <w:tab/>
      </w:r>
      <w:r w:rsidRPr="002F5D04">
        <w:rPr>
          <w:rFonts w:ascii="Times New Roman" w:hAnsi="Times New Roman"/>
          <w:bCs/>
          <w:i/>
          <w:iCs/>
          <w:color w:val="000000"/>
          <w:lang w:eastAsia="zh-CN"/>
        </w:rPr>
        <w:tab/>
      </w:r>
      <w:r w:rsidRPr="002F5D04">
        <w:rPr>
          <w:rFonts w:ascii="Times New Roman" w:hAnsi="Times New Roman"/>
          <w:bCs/>
          <w:i/>
          <w:iCs/>
          <w:color w:val="000000"/>
          <w:lang w:eastAsia="zh-CN"/>
        </w:rPr>
        <w:tab/>
      </w:r>
      <w:r w:rsidRPr="002F5D04">
        <w:rPr>
          <w:rFonts w:ascii="Times New Roman" w:hAnsi="Times New Roman"/>
          <w:bCs/>
          <w:i/>
          <w:iCs/>
          <w:color w:val="000000"/>
          <w:lang w:eastAsia="zh-CN"/>
        </w:rPr>
        <w:tab/>
        <w:t xml:space="preserve">    </w:t>
      </w:r>
    </w:p>
    <w:p w14:paraId="6DF44247" w14:textId="77777777" w:rsidR="005055BE" w:rsidRPr="002F5D04" w:rsidRDefault="005055BE" w:rsidP="005055B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 xml:space="preserve">    </w:t>
      </w:r>
      <w:r w:rsidR="002D18A6" w:rsidRPr="002F5D04">
        <w:rPr>
          <w:rFonts w:ascii="Times New Roman" w:hAnsi="Times New Roman"/>
          <w:color w:val="000000"/>
          <w:lang w:eastAsia="zh-CN"/>
        </w:rPr>
        <w:t xml:space="preserve">   </w:t>
      </w:r>
      <w:r w:rsidRPr="002F5D04">
        <w:rPr>
          <w:rFonts w:ascii="Times New Roman" w:hAnsi="Times New Roman"/>
          <w:color w:val="000000"/>
          <w:lang w:eastAsia="zh-CN"/>
        </w:rPr>
        <w:t xml:space="preserve">........................................... </w:t>
      </w:r>
      <w:r w:rsidRPr="002F5D04">
        <w:rPr>
          <w:rFonts w:ascii="Times New Roman" w:hAnsi="Times New Roman"/>
          <w:color w:val="000000"/>
          <w:lang w:eastAsia="zh-CN"/>
        </w:rPr>
        <w:tab/>
      </w:r>
      <w:r w:rsidRPr="002F5D04">
        <w:rPr>
          <w:rFonts w:ascii="Times New Roman" w:hAnsi="Times New Roman"/>
          <w:color w:val="000000"/>
          <w:lang w:eastAsia="zh-CN"/>
        </w:rPr>
        <w:tab/>
      </w:r>
      <w:r w:rsidRPr="002F5D04">
        <w:rPr>
          <w:rFonts w:ascii="Times New Roman" w:hAnsi="Times New Roman"/>
          <w:color w:val="000000"/>
          <w:lang w:eastAsia="zh-CN"/>
        </w:rPr>
        <w:tab/>
        <w:t xml:space="preserve">            </w:t>
      </w:r>
      <w:r w:rsidR="002D18A6" w:rsidRPr="002F5D04">
        <w:rPr>
          <w:rFonts w:ascii="Times New Roman" w:hAnsi="Times New Roman"/>
          <w:color w:val="000000"/>
          <w:lang w:eastAsia="zh-CN"/>
        </w:rPr>
        <w:t xml:space="preserve">                </w:t>
      </w:r>
      <w:r w:rsidRPr="002F5D04">
        <w:rPr>
          <w:rFonts w:ascii="Times New Roman" w:hAnsi="Times New Roman"/>
          <w:color w:val="000000"/>
          <w:lang w:eastAsia="zh-CN"/>
        </w:rPr>
        <w:t xml:space="preserve">  </w:t>
      </w:r>
      <w:r w:rsidR="002D18A6" w:rsidRPr="002F5D04">
        <w:rPr>
          <w:rFonts w:ascii="Times New Roman" w:hAnsi="Times New Roman"/>
          <w:color w:val="000000"/>
          <w:lang w:eastAsia="zh-CN"/>
        </w:rPr>
        <w:t xml:space="preserve">   </w:t>
      </w:r>
      <w:r w:rsidRPr="002F5D04">
        <w:rPr>
          <w:rFonts w:ascii="Times New Roman" w:hAnsi="Times New Roman"/>
          <w:color w:val="000000"/>
          <w:lang w:eastAsia="zh-CN"/>
        </w:rPr>
        <w:t>...............................................</w:t>
      </w:r>
    </w:p>
    <w:p w14:paraId="4E9F8D23" w14:textId="77777777" w:rsidR="005055BE" w:rsidRPr="002F5D04" w:rsidRDefault="005055BE" w:rsidP="005055BE">
      <w:p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2F5D04">
        <w:rPr>
          <w:rFonts w:ascii="Times New Roman" w:hAnsi="Times New Roman"/>
          <w:color w:val="000000"/>
          <w:lang w:eastAsia="zh-CN"/>
        </w:rPr>
        <w:t xml:space="preserve">             (podpis i pieczątka) </w:t>
      </w:r>
      <w:r w:rsidRPr="002F5D04">
        <w:rPr>
          <w:rFonts w:ascii="Times New Roman" w:hAnsi="Times New Roman"/>
          <w:color w:val="000000"/>
          <w:lang w:eastAsia="zh-CN"/>
        </w:rPr>
        <w:tab/>
      </w:r>
      <w:r w:rsidRPr="002F5D04">
        <w:rPr>
          <w:rFonts w:ascii="Times New Roman" w:hAnsi="Times New Roman"/>
          <w:color w:val="000000"/>
          <w:lang w:eastAsia="zh-CN"/>
        </w:rPr>
        <w:tab/>
      </w:r>
      <w:r w:rsidRPr="002F5D04">
        <w:rPr>
          <w:rFonts w:ascii="Times New Roman" w:hAnsi="Times New Roman"/>
          <w:color w:val="000000"/>
          <w:lang w:eastAsia="zh-CN"/>
        </w:rPr>
        <w:tab/>
      </w:r>
      <w:r w:rsidRPr="002F5D04">
        <w:rPr>
          <w:rFonts w:ascii="Times New Roman" w:hAnsi="Times New Roman"/>
          <w:color w:val="000000"/>
          <w:lang w:eastAsia="zh-CN"/>
        </w:rPr>
        <w:tab/>
      </w:r>
      <w:r w:rsidRPr="002F5D04">
        <w:rPr>
          <w:rFonts w:ascii="Times New Roman" w:hAnsi="Times New Roman"/>
          <w:color w:val="000000"/>
          <w:lang w:eastAsia="zh-CN"/>
        </w:rPr>
        <w:tab/>
      </w:r>
      <w:r w:rsidRPr="002F5D04">
        <w:rPr>
          <w:rFonts w:ascii="Times New Roman" w:hAnsi="Times New Roman"/>
          <w:color w:val="000000"/>
          <w:lang w:eastAsia="zh-CN"/>
        </w:rPr>
        <w:tab/>
        <w:t>(podpis i p</w:t>
      </w:r>
      <w:r w:rsidRPr="002F5D04">
        <w:rPr>
          <w:rFonts w:ascii="Times New Roman" w:hAnsi="Times New Roman"/>
          <w:lang w:eastAsia="zh-CN"/>
        </w:rPr>
        <w:t>ieczątka)</w:t>
      </w:r>
    </w:p>
    <w:p w14:paraId="59F64E8E" w14:textId="77777777" w:rsidR="00645ACD" w:rsidRPr="004B32ED" w:rsidRDefault="006C0AF8">
      <w:pPr>
        <w:rPr>
          <w:rFonts w:ascii="Times New Roman" w:hAnsi="Times New Roman"/>
        </w:rPr>
      </w:pPr>
    </w:p>
    <w:sectPr w:rsidR="00645ACD" w:rsidRPr="004B32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5FD2C" w14:textId="77777777" w:rsidR="006C0AF8" w:rsidRDefault="006C0AF8" w:rsidP="00015946">
      <w:pPr>
        <w:spacing w:after="0" w:line="240" w:lineRule="auto"/>
      </w:pPr>
      <w:r>
        <w:separator/>
      </w:r>
    </w:p>
  </w:endnote>
  <w:endnote w:type="continuationSeparator" w:id="0">
    <w:p w14:paraId="4B977B78" w14:textId="77777777" w:rsidR="006C0AF8" w:rsidRDefault="006C0AF8" w:rsidP="0001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TE145831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BDE0C" w14:textId="56672DCE" w:rsidR="0019268F" w:rsidRDefault="0019268F" w:rsidP="0019268F">
    <w:pPr>
      <w:pStyle w:val="Stopka"/>
    </w:pPr>
    <w:r>
      <w:t>__________________________________________________________________________________</w:t>
    </w:r>
  </w:p>
  <w:p w14:paraId="56F248D3" w14:textId="77777777" w:rsidR="0019268F" w:rsidRDefault="0019268F" w:rsidP="0019268F">
    <w:pPr>
      <w:pStyle w:val="Stopka"/>
      <w:jc w:val="center"/>
      <w:rPr>
        <w:rFonts w:ascii="Times New Roman" w:hAnsi="Times New Roman"/>
        <w:sz w:val="16"/>
        <w:szCs w:val="16"/>
        <w:lang w:val="x-none"/>
      </w:rPr>
    </w:pPr>
    <w:r>
      <w:rPr>
        <w:rFonts w:ascii="Times New Roman" w:hAnsi="Times New Roman"/>
        <w:sz w:val="16"/>
        <w:szCs w:val="16"/>
      </w:rPr>
      <w:t>Projekt „Aktywna integracja w powiecie otwockim”, współfinansowany z Europejskiego Funduszu Społecznego w ramach Osi priorytetowej IX „Wspieranie włączenia społecznego i walka z ubóstwem”, Działania 9.1 „Aktywizacja społeczno – zawodowa osób wykluczonych  i przeciwdziałanie wykluczeniu społecznemu” Regionalnego Programu Operacyjnego Województwa Mazowieckiego na lata 2014-2020.</w:t>
    </w:r>
  </w:p>
  <w:p w14:paraId="27E0B805" w14:textId="77777777" w:rsidR="0019268F" w:rsidRDefault="0019268F" w:rsidP="0019268F">
    <w:pPr>
      <w:pStyle w:val="Stopka"/>
      <w:jc w:val="right"/>
      <w:rPr>
        <w:rFonts w:ascii="Tahoma" w:hAnsi="Tahoma" w:cs="Tahoma"/>
        <w:i/>
        <w:sz w:val="18"/>
        <w:szCs w:val="18"/>
      </w:rPr>
    </w:pPr>
  </w:p>
  <w:p w14:paraId="6790AADD" w14:textId="47CF7DCC" w:rsidR="00015946" w:rsidRPr="0019268F" w:rsidRDefault="0019268F" w:rsidP="0019268F">
    <w:pPr>
      <w:pStyle w:val="Stopka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str.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PAGE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A644ED">
      <w:rPr>
        <w:rFonts w:ascii="Times New Roman" w:hAnsi="Times New Roman"/>
        <w:noProof/>
        <w:sz w:val="18"/>
        <w:szCs w:val="18"/>
      </w:rPr>
      <w:t>5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65708" w14:textId="77777777" w:rsidR="006C0AF8" w:rsidRDefault="006C0AF8" w:rsidP="00015946">
      <w:pPr>
        <w:spacing w:after="0" w:line="240" w:lineRule="auto"/>
      </w:pPr>
      <w:r>
        <w:separator/>
      </w:r>
    </w:p>
  </w:footnote>
  <w:footnote w:type="continuationSeparator" w:id="0">
    <w:p w14:paraId="3CFF13FD" w14:textId="77777777" w:rsidR="006C0AF8" w:rsidRDefault="006C0AF8" w:rsidP="00015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8F5E4" w14:textId="48BD332E" w:rsidR="00015946" w:rsidRDefault="0019268F">
    <w:pPr>
      <w:pStyle w:val="Nagwek"/>
    </w:pPr>
    <w:r w:rsidRPr="00F161C2">
      <w:rPr>
        <w:noProof/>
      </w:rPr>
      <w:drawing>
        <wp:inline distT="0" distB="0" distL="0" distR="0" wp14:anchorId="24361557" wp14:editId="66E05F84">
          <wp:extent cx="5523230" cy="538233"/>
          <wp:effectExtent l="0" t="0" r="1270" b="0"/>
          <wp:docPr id="21" name="Obraz 21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3230" cy="537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B84448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-Roman" w:hAnsi="Times-Roman" w:cs="Times-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-Roman" w:hAnsi="Times-Roman" w:cs="Times-Roman" w:hint="default"/>
        <w:color w:val="000000"/>
      </w:rPr>
    </w:lvl>
  </w:abstractNum>
  <w:abstractNum w:abstractNumId="7" w15:restartNumberingAfterBreak="0">
    <w:nsid w:val="00000008"/>
    <w:multiLevelType w:val="singleLevel"/>
    <w:tmpl w:val="5142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-Roman" w:hAnsi="Times-Roman" w:cs="Times-Roman" w:hint="default"/>
        <w:b/>
        <w:bCs/>
        <w:color w:val="000000"/>
      </w:rPr>
    </w:lvl>
  </w:abstractNum>
  <w:abstractNum w:abstractNumId="8" w15:restartNumberingAfterBreak="0">
    <w:nsid w:val="00000009"/>
    <w:multiLevelType w:val="singleLevel"/>
    <w:tmpl w:val="F1A028B4"/>
    <w:lvl w:ilvl="0">
      <w:start w:val="1"/>
      <w:numFmt w:val="decimal"/>
      <w:lvlText w:val="%1."/>
      <w:lvlJc w:val="left"/>
      <w:pPr>
        <w:ind w:left="720" w:hanging="360"/>
      </w:pPr>
      <w:rPr>
        <w:rFonts w:ascii="Times-Roman" w:hAnsi="Times-Roman" w:cs="Times-Roman" w:hint="default"/>
        <w:b w:val="0"/>
        <w:bCs/>
        <w:color w:val="00000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-Roman" w:hAnsi="Times-Roman" w:cs="Times-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-Roman" w:hAnsi="Times-Roman" w:cs="Times-Roman" w:hint="default"/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-Roman" w:hAnsi="Times-Roman" w:cs="Times-Roman" w:hint="default"/>
        <w:color w:val="000000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-Roman" w:hAnsi="Times-Roman" w:cs="Times-Roman" w:hint="default"/>
        <w:b w:val="0"/>
        <w:bCs/>
        <w:color w:val="000000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b w:val="0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eastAsia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eastAsia="MS Mincho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Calibri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42658D9"/>
    <w:multiLevelType w:val="hybridMultilevel"/>
    <w:tmpl w:val="AF8C015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04D50705"/>
    <w:multiLevelType w:val="hybridMultilevel"/>
    <w:tmpl w:val="F40655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69117F2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-Roman" w:hAnsi="Times-Roman" w:cs="Times-Roman" w:hint="default"/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A243C13"/>
    <w:multiLevelType w:val="hybridMultilevel"/>
    <w:tmpl w:val="0E5063CA"/>
    <w:lvl w:ilvl="0" w:tplc="9AAA0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721999"/>
    <w:multiLevelType w:val="hybridMultilevel"/>
    <w:tmpl w:val="77045E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97165F"/>
    <w:multiLevelType w:val="hybridMultilevel"/>
    <w:tmpl w:val="04AC91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80343B0"/>
    <w:multiLevelType w:val="hybridMultilevel"/>
    <w:tmpl w:val="E110C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5B28C1"/>
    <w:multiLevelType w:val="hybridMultilevel"/>
    <w:tmpl w:val="661807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73F2704"/>
    <w:multiLevelType w:val="hybridMultilevel"/>
    <w:tmpl w:val="69C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3C90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5C7352"/>
    <w:multiLevelType w:val="hybridMultilevel"/>
    <w:tmpl w:val="F1028D2A"/>
    <w:lvl w:ilvl="0" w:tplc="E7121DA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227D50"/>
    <w:multiLevelType w:val="hybridMultilevel"/>
    <w:tmpl w:val="444A2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B0515"/>
    <w:multiLevelType w:val="hybridMultilevel"/>
    <w:tmpl w:val="0A329412"/>
    <w:lvl w:ilvl="0" w:tplc="F058087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Calibri" w:hAnsi="Times New Roman" w:cs="Times New Roman"/>
        <w:b/>
        <w:color w:val="auto"/>
      </w:rPr>
    </w:lvl>
    <w:lvl w:ilvl="1" w:tplc="932A30A2">
      <w:start w:val="1"/>
      <w:numFmt w:val="decimal"/>
      <w:lvlText w:val="%2"/>
      <w:lvlJc w:val="left"/>
      <w:pPr>
        <w:tabs>
          <w:tab w:val="num" w:pos="786"/>
        </w:tabs>
        <w:ind w:left="786" w:hanging="360"/>
      </w:pPr>
      <w:rPr>
        <w:rFonts w:ascii="Times New Roman" w:eastAsia="SimSun" w:hAnsi="Times New Roman" w:cs="Lucida Sans"/>
        <w:b/>
      </w:rPr>
    </w:lvl>
    <w:lvl w:ilvl="2" w:tplc="0415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30" w15:restartNumberingAfterBreak="0">
    <w:nsid w:val="6203573A"/>
    <w:multiLevelType w:val="hybridMultilevel"/>
    <w:tmpl w:val="18DE3F2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44B5196"/>
    <w:multiLevelType w:val="hybridMultilevel"/>
    <w:tmpl w:val="4FBEA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4F2819"/>
    <w:multiLevelType w:val="hybridMultilevel"/>
    <w:tmpl w:val="0DBC62F0"/>
    <w:lvl w:ilvl="0" w:tplc="6FD6F0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CF952B7"/>
    <w:multiLevelType w:val="hybridMultilevel"/>
    <w:tmpl w:val="FC58740A"/>
    <w:lvl w:ilvl="0" w:tplc="0428E238">
      <w:start w:val="1"/>
      <w:numFmt w:val="decimal"/>
      <w:lvlText w:val="%1)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E954FA"/>
    <w:multiLevelType w:val="hybridMultilevel"/>
    <w:tmpl w:val="6CE4CA4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4A4927"/>
    <w:multiLevelType w:val="multilevel"/>
    <w:tmpl w:val="24BA6166"/>
    <w:name w:val="WW8Num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-Roman" w:hAnsi="Times-Roman" w:cs="Times-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778F72F5"/>
    <w:multiLevelType w:val="hybridMultilevel"/>
    <w:tmpl w:val="E5082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86175"/>
    <w:multiLevelType w:val="hybridMultilevel"/>
    <w:tmpl w:val="0CE4C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35"/>
  </w:num>
  <w:num w:numId="18">
    <w:abstractNumId w:val="22"/>
  </w:num>
  <w:num w:numId="19">
    <w:abstractNumId w:val="8"/>
  </w:num>
  <w:num w:numId="20">
    <w:abstractNumId w:val="2"/>
    <w:lvlOverride w:ilvl="0">
      <w:startOverride w:val="1"/>
    </w:lvlOverride>
  </w:num>
  <w:num w:numId="21">
    <w:abstractNumId w:val="24"/>
  </w:num>
  <w:num w:numId="22">
    <w:abstractNumId w:val="28"/>
  </w:num>
  <w:num w:numId="23">
    <w:abstractNumId w:val="18"/>
  </w:num>
  <w:num w:numId="24">
    <w:abstractNumId w:val="25"/>
  </w:num>
  <w:num w:numId="25">
    <w:abstractNumId w:val="30"/>
  </w:num>
  <w:num w:numId="26">
    <w:abstractNumId w:val="32"/>
  </w:num>
  <w:num w:numId="27">
    <w:abstractNumId w:val="34"/>
  </w:num>
  <w:num w:numId="28">
    <w:abstractNumId w:val="19"/>
  </w:num>
  <w:num w:numId="29">
    <w:abstractNumId w:val="27"/>
  </w:num>
  <w:num w:numId="30">
    <w:abstractNumId w:val="31"/>
  </w:num>
  <w:num w:numId="31">
    <w:abstractNumId w:val="37"/>
  </w:num>
  <w:num w:numId="32">
    <w:abstractNumId w:val="23"/>
  </w:num>
  <w:num w:numId="33">
    <w:abstractNumId w:val="33"/>
  </w:num>
  <w:num w:numId="34">
    <w:abstractNumId w:val="26"/>
  </w:num>
  <w:num w:numId="35">
    <w:abstractNumId w:val="20"/>
  </w:num>
  <w:num w:numId="36">
    <w:abstractNumId w:val="3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E40"/>
    <w:rsid w:val="000034DB"/>
    <w:rsid w:val="00015946"/>
    <w:rsid w:val="00015AF5"/>
    <w:rsid w:val="00062049"/>
    <w:rsid w:val="000707B2"/>
    <w:rsid w:val="00096F51"/>
    <w:rsid w:val="000C26D0"/>
    <w:rsid w:val="000E2356"/>
    <w:rsid w:val="000E2853"/>
    <w:rsid w:val="000E2A99"/>
    <w:rsid w:val="000F1657"/>
    <w:rsid w:val="00133E5F"/>
    <w:rsid w:val="00143324"/>
    <w:rsid w:val="0019108F"/>
    <w:rsid w:val="0019268F"/>
    <w:rsid w:val="001B403C"/>
    <w:rsid w:val="001B54F4"/>
    <w:rsid w:val="001C168A"/>
    <w:rsid w:val="001C5F9F"/>
    <w:rsid w:val="001F4596"/>
    <w:rsid w:val="00213B70"/>
    <w:rsid w:val="0022683F"/>
    <w:rsid w:val="00226DDE"/>
    <w:rsid w:val="002408BA"/>
    <w:rsid w:val="00244DFA"/>
    <w:rsid w:val="00247A3F"/>
    <w:rsid w:val="0026115E"/>
    <w:rsid w:val="00266B17"/>
    <w:rsid w:val="002708D1"/>
    <w:rsid w:val="0027205C"/>
    <w:rsid w:val="002832E0"/>
    <w:rsid w:val="002853FB"/>
    <w:rsid w:val="00290326"/>
    <w:rsid w:val="0029149E"/>
    <w:rsid w:val="002A08C3"/>
    <w:rsid w:val="002B5CB0"/>
    <w:rsid w:val="002C1FCB"/>
    <w:rsid w:val="002D18A6"/>
    <w:rsid w:val="002D7D63"/>
    <w:rsid w:val="002E75CC"/>
    <w:rsid w:val="002F000C"/>
    <w:rsid w:val="002F5D04"/>
    <w:rsid w:val="00310847"/>
    <w:rsid w:val="0032037C"/>
    <w:rsid w:val="00333C99"/>
    <w:rsid w:val="00334738"/>
    <w:rsid w:val="00346CCB"/>
    <w:rsid w:val="00366997"/>
    <w:rsid w:val="00373BC1"/>
    <w:rsid w:val="00383808"/>
    <w:rsid w:val="003A0237"/>
    <w:rsid w:val="003C52B3"/>
    <w:rsid w:val="003D2A15"/>
    <w:rsid w:val="003F27B3"/>
    <w:rsid w:val="003F65A9"/>
    <w:rsid w:val="00406394"/>
    <w:rsid w:val="00426048"/>
    <w:rsid w:val="004475B2"/>
    <w:rsid w:val="0045176A"/>
    <w:rsid w:val="00460282"/>
    <w:rsid w:val="00461A11"/>
    <w:rsid w:val="00475C13"/>
    <w:rsid w:val="0047706E"/>
    <w:rsid w:val="0048305A"/>
    <w:rsid w:val="00485AC0"/>
    <w:rsid w:val="00486114"/>
    <w:rsid w:val="004B071B"/>
    <w:rsid w:val="004B32ED"/>
    <w:rsid w:val="004B3A15"/>
    <w:rsid w:val="004C0A79"/>
    <w:rsid w:val="004D25AB"/>
    <w:rsid w:val="004D40E9"/>
    <w:rsid w:val="004D73AD"/>
    <w:rsid w:val="004F1508"/>
    <w:rsid w:val="005055BE"/>
    <w:rsid w:val="00513BD2"/>
    <w:rsid w:val="0051572F"/>
    <w:rsid w:val="00525B8F"/>
    <w:rsid w:val="00580590"/>
    <w:rsid w:val="005916B2"/>
    <w:rsid w:val="00593F96"/>
    <w:rsid w:val="005A7148"/>
    <w:rsid w:val="005B3551"/>
    <w:rsid w:val="005B62BE"/>
    <w:rsid w:val="005B77C4"/>
    <w:rsid w:val="005D33BE"/>
    <w:rsid w:val="005F07D5"/>
    <w:rsid w:val="00611C77"/>
    <w:rsid w:val="00617570"/>
    <w:rsid w:val="00622D43"/>
    <w:rsid w:val="00633250"/>
    <w:rsid w:val="00645377"/>
    <w:rsid w:val="00650E5C"/>
    <w:rsid w:val="00670F66"/>
    <w:rsid w:val="00686672"/>
    <w:rsid w:val="006A7554"/>
    <w:rsid w:val="006B1B2E"/>
    <w:rsid w:val="006C0AF8"/>
    <w:rsid w:val="006D312F"/>
    <w:rsid w:val="006F626F"/>
    <w:rsid w:val="00716739"/>
    <w:rsid w:val="00761BDF"/>
    <w:rsid w:val="0076483A"/>
    <w:rsid w:val="00776473"/>
    <w:rsid w:val="007B5700"/>
    <w:rsid w:val="007D7B96"/>
    <w:rsid w:val="007E093A"/>
    <w:rsid w:val="0080667C"/>
    <w:rsid w:val="00875AE4"/>
    <w:rsid w:val="008C390A"/>
    <w:rsid w:val="008D518D"/>
    <w:rsid w:val="008E04F4"/>
    <w:rsid w:val="008E1B3A"/>
    <w:rsid w:val="008E739B"/>
    <w:rsid w:val="008E7C8B"/>
    <w:rsid w:val="008F1F3C"/>
    <w:rsid w:val="00916C52"/>
    <w:rsid w:val="009257BB"/>
    <w:rsid w:val="00932688"/>
    <w:rsid w:val="00936B8F"/>
    <w:rsid w:val="009542CB"/>
    <w:rsid w:val="00990D2B"/>
    <w:rsid w:val="00991349"/>
    <w:rsid w:val="00992379"/>
    <w:rsid w:val="00993A76"/>
    <w:rsid w:val="009A27F3"/>
    <w:rsid w:val="009A370B"/>
    <w:rsid w:val="009D2670"/>
    <w:rsid w:val="009E298B"/>
    <w:rsid w:val="009F232C"/>
    <w:rsid w:val="009F4B90"/>
    <w:rsid w:val="00A14013"/>
    <w:rsid w:val="00A3765D"/>
    <w:rsid w:val="00A5450A"/>
    <w:rsid w:val="00A644ED"/>
    <w:rsid w:val="00A72B0A"/>
    <w:rsid w:val="00AB094B"/>
    <w:rsid w:val="00AB10E8"/>
    <w:rsid w:val="00AC45E6"/>
    <w:rsid w:val="00AC46DF"/>
    <w:rsid w:val="00AD10CB"/>
    <w:rsid w:val="00AE20BA"/>
    <w:rsid w:val="00AE2658"/>
    <w:rsid w:val="00B206C2"/>
    <w:rsid w:val="00B23FF0"/>
    <w:rsid w:val="00B330DE"/>
    <w:rsid w:val="00B5722F"/>
    <w:rsid w:val="00B77E40"/>
    <w:rsid w:val="00B80803"/>
    <w:rsid w:val="00B8749A"/>
    <w:rsid w:val="00B87C58"/>
    <w:rsid w:val="00B9385A"/>
    <w:rsid w:val="00BD6332"/>
    <w:rsid w:val="00BF35E9"/>
    <w:rsid w:val="00BF682E"/>
    <w:rsid w:val="00C22465"/>
    <w:rsid w:val="00C2276F"/>
    <w:rsid w:val="00C32E4C"/>
    <w:rsid w:val="00C72F16"/>
    <w:rsid w:val="00C84AFB"/>
    <w:rsid w:val="00CC179D"/>
    <w:rsid w:val="00CC2EDF"/>
    <w:rsid w:val="00CE28B3"/>
    <w:rsid w:val="00D50E6F"/>
    <w:rsid w:val="00D771DC"/>
    <w:rsid w:val="00D97D9F"/>
    <w:rsid w:val="00DA611C"/>
    <w:rsid w:val="00DB7EF1"/>
    <w:rsid w:val="00DD0C32"/>
    <w:rsid w:val="00DE0F94"/>
    <w:rsid w:val="00DF1F8C"/>
    <w:rsid w:val="00E05108"/>
    <w:rsid w:val="00E10419"/>
    <w:rsid w:val="00E17505"/>
    <w:rsid w:val="00E25B23"/>
    <w:rsid w:val="00E56B35"/>
    <w:rsid w:val="00E56F60"/>
    <w:rsid w:val="00E62EF5"/>
    <w:rsid w:val="00E67963"/>
    <w:rsid w:val="00E868F2"/>
    <w:rsid w:val="00EA00EB"/>
    <w:rsid w:val="00EA048E"/>
    <w:rsid w:val="00EA06D2"/>
    <w:rsid w:val="00EF1D5F"/>
    <w:rsid w:val="00EF563A"/>
    <w:rsid w:val="00EF6F28"/>
    <w:rsid w:val="00F05060"/>
    <w:rsid w:val="00F1088B"/>
    <w:rsid w:val="00F161DC"/>
    <w:rsid w:val="00F252BD"/>
    <w:rsid w:val="00F44182"/>
    <w:rsid w:val="00F44ACD"/>
    <w:rsid w:val="00F61D51"/>
    <w:rsid w:val="00F76ACA"/>
    <w:rsid w:val="00F77109"/>
    <w:rsid w:val="00F974CD"/>
    <w:rsid w:val="00FB2532"/>
    <w:rsid w:val="00FC6754"/>
    <w:rsid w:val="00FE402A"/>
    <w:rsid w:val="00FF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9EF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6672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3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15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5946"/>
    <w:rPr>
      <w:rFonts w:ascii="Calibri" w:eastAsia="Times New Roman" w:hAnsi="Calibri" w:cs="Times New Roman"/>
      <w:lang w:eastAsia="pl-PL"/>
    </w:rPr>
  </w:style>
  <w:style w:type="paragraph" w:styleId="Stopka">
    <w:name w:val="footer"/>
    <w:aliases w:val="Znak"/>
    <w:basedOn w:val="Normalny"/>
    <w:link w:val="StopkaZnak"/>
    <w:uiPriority w:val="99"/>
    <w:unhideWhenUsed/>
    <w:rsid w:val="00015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"/>
    <w:basedOn w:val="Domylnaczcionkaakapitu"/>
    <w:link w:val="Stopka"/>
    <w:uiPriority w:val="99"/>
    <w:rsid w:val="00015946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75B2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xtbody">
    <w:name w:val="Text body"/>
    <w:basedOn w:val="Normalny"/>
    <w:rsid w:val="004B32ED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0E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0E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0E6F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E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0E6F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84AFB"/>
    <w:pPr>
      <w:spacing w:after="120" w:line="480" w:lineRule="auto"/>
    </w:pPr>
    <w:rPr>
      <w:sz w:val="20"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84AFB"/>
    <w:rPr>
      <w:rFonts w:ascii="Calibri" w:eastAsia="Times New Roman" w:hAnsi="Calibri" w:cs="Times New Roman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rsid w:val="00E17505"/>
    <w:pPr>
      <w:spacing w:after="0" w:line="240" w:lineRule="auto"/>
    </w:pPr>
    <w:rPr>
      <w:rFonts w:ascii="Consolas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rsid w:val="00E17505"/>
    <w:rPr>
      <w:rFonts w:ascii="Consolas" w:eastAsia="Times New Roman" w:hAnsi="Consolas" w:cs="Times New Roman"/>
      <w:sz w:val="21"/>
      <w:szCs w:val="21"/>
      <w:lang w:val="x-none"/>
    </w:rPr>
  </w:style>
  <w:style w:type="character" w:styleId="Hipercze">
    <w:name w:val="Hyperlink"/>
    <w:basedOn w:val="Domylnaczcionkaakapitu"/>
    <w:uiPriority w:val="99"/>
    <w:unhideWhenUsed/>
    <w:rsid w:val="00FC67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28293-8E07-437E-AD80-F023FD88C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2535</Words>
  <Characters>15216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2020-01-14T09:40:00Z</dcterms:created>
  <dcterms:modified xsi:type="dcterms:W3CDTF">2020-11-17T09:37:00Z</dcterms:modified>
</cp:coreProperties>
</file>